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5DF4A" w14:textId="04B959BD" w:rsidR="00C44C47" w:rsidRPr="002C5330" w:rsidRDefault="00A12BF2" w:rsidP="00785C7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2C5330">
        <w:rPr>
          <w:rFonts w:ascii="Arial" w:hAnsi="Arial" w:cs="Arial"/>
          <w:b/>
          <w:kern w:val="2"/>
        </w:rPr>
        <w:t>FORMULARIO 1</w:t>
      </w:r>
    </w:p>
    <w:p w14:paraId="47D3FF69" w14:textId="77777777" w:rsidR="00C44C47" w:rsidRPr="002C5330" w:rsidRDefault="00C44C47" w:rsidP="00525C25">
      <w:pPr>
        <w:suppressAutoHyphens/>
        <w:spacing w:after="0" w:line="100" w:lineRule="atLeast"/>
        <w:jc w:val="center"/>
        <w:rPr>
          <w:rFonts w:ascii="Arial" w:hAnsi="Arial" w:cs="Arial"/>
          <w:b/>
          <w:kern w:val="2"/>
        </w:rPr>
      </w:pPr>
    </w:p>
    <w:p w14:paraId="4110F54C" w14:textId="08643E53" w:rsidR="00C44C47" w:rsidRPr="005D5E4C" w:rsidRDefault="004C0ABA" w:rsidP="005D5E4C">
      <w:pPr>
        <w:suppressAutoHyphens/>
        <w:spacing w:after="0" w:line="100" w:lineRule="atLeast"/>
        <w:jc w:val="center"/>
        <w:rPr>
          <w:rFonts w:ascii="Arial" w:hAnsi="Arial" w:cs="Arial"/>
          <w:b/>
          <w:kern w:val="2"/>
        </w:rPr>
      </w:pPr>
      <w:r w:rsidRPr="002C5330">
        <w:rPr>
          <w:rFonts w:ascii="Arial" w:hAnsi="Arial" w:cs="Arial"/>
          <w:b/>
          <w:kern w:val="2"/>
        </w:rPr>
        <w:t>FORMULARIO DE OFERTA Y LISTA DE PRECIOS. PROCEDIMIENTO DE CONTRATACIÓN VÍA EXCEPCIÓN. ADQUISICIÓN DE INMUEBLES</w:t>
      </w:r>
    </w:p>
    <w:p w14:paraId="429F38AE"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Señor:</w:t>
      </w:r>
    </w:p>
    <w:p w14:paraId="714E3D68" w14:textId="1448D0EF" w:rsidR="00C44C47" w:rsidRPr="00162894" w:rsidRDefault="002C6867" w:rsidP="00525C25">
      <w:pPr>
        <w:suppressAutoHyphens/>
        <w:spacing w:after="0" w:line="100" w:lineRule="atLeast"/>
        <w:rPr>
          <w:rFonts w:ascii="Arial" w:hAnsi="Arial" w:cs="Arial"/>
          <w:i/>
          <w:color w:val="FF0000"/>
          <w:kern w:val="2"/>
        </w:rPr>
      </w:pPr>
      <w:r>
        <w:rPr>
          <w:rFonts w:ascii="Arial" w:hAnsi="Arial" w:cs="Arial"/>
          <w:i/>
          <w:color w:val="FF0000"/>
          <w:kern w:val="2"/>
        </w:rPr>
        <w:t>MUNICIPALIDAD DE GUAJAYVI</w:t>
      </w:r>
    </w:p>
    <w:p w14:paraId="6196A296" w14:textId="77777777" w:rsidR="00C44C47" w:rsidRPr="00FE6462" w:rsidRDefault="00C44C47" w:rsidP="00525C25">
      <w:pPr>
        <w:suppressAutoHyphens/>
        <w:spacing w:after="0" w:line="100" w:lineRule="atLeast"/>
        <w:rPr>
          <w:rFonts w:ascii="Arial" w:hAnsi="Arial" w:cs="Arial"/>
          <w:kern w:val="2"/>
        </w:rPr>
      </w:pPr>
    </w:p>
    <w:p w14:paraId="6AE82C3B" w14:textId="7ADB9763" w:rsidR="00C44C47" w:rsidRPr="002C6867" w:rsidRDefault="00C44C47" w:rsidP="00525C25">
      <w:pPr>
        <w:suppressAutoHyphens/>
        <w:spacing w:after="0" w:line="100" w:lineRule="atLeast"/>
        <w:rPr>
          <w:rFonts w:ascii="Arial" w:hAnsi="Arial" w:cs="Arial"/>
          <w:kern w:val="2"/>
          <w:lang w:val="es-ES"/>
        </w:rPr>
      </w:pPr>
      <w:r w:rsidRPr="002C6867">
        <w:rPr>
          <w:rFonts w:ascii="Arial" w:hAnsi="Arial" w:cs="Arial"/>
          <w:kern w:val="2"/>
          <w:lang w:val="es-ES"/>
        </w:rPr>
        <w:t>Contratación Vía excepción para</w:t>
      </w:r>
      <w:r w:rsidR="002C6867" w:rsidRPr="002C6867">
        <w:rPr>
          <w:rFonts w:ascii="Arial" w:hAnsi="Arial" w:cs="Arial"/>
          <w:kern w:val="2"/>
          <w:lang w:val="es-ES"/>
        </w:rPr>
        <w:t xml:space="preserve"> </w:t>
      </w:r>
      <w:hyperlink r:id="rId8" w:history="1">
        <w:r w:rsidR="002C6867" w:rsidRPr="002C6867">
          <w:rPr>
            <w:rFonts w:ascii="Arial" w:hAnsi="Arial" w:cs="Arial"/>
            <w:kern w:val="2"/>
            <w:lang w:val="es-ES"/>
          </w:rPr>
          <w:t>Adquisición de inmuebles destinados a la ampliación del campo santo municipal</w:t>
        </w:r>
      </w:hyperlink>
      <w:r w:rsidRPr="002C6867">
        <w:rPr>
          <w:rFonts w:ascii="Arial" w:hAnsi="Arial" w:cs="Arial"/>
          <w:kern w:val="2"/>
          <w:lang w:val="es-ES"/>
        </w:rPr>
        <w:t xml:space="preserve"> </w:t>
      </w:r>
    </w:p>
    <w:p w14:paraId="67F5C82B" w14:textId="75787D46"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ID N° </w:t>
      </w:r>
      <w:r w:rsidR="002C6867">
        <w:rPr>
          <w:rFonts w:ascii="Arial" w:hAnsi="Arial" w:cs="Arial"/>
          <w:kern w:val="2"/>
        </w:rPr>
        <w:t>470599</w:t>
      </w:r>
    </w:p>
    <w:p w14:paraId="5B0D19D2" w14:textId="77777777" w:rsidR="00C44C47" w:rsidRPr="00FE6462" w:rsidRDefault="00C44C47" w:rsidP="00525C25">
      <w:pPr>
        <w:suppressAutoHyphens/>
        <w:spacing w:after="0" w:line="100" w:lineRule="atLeast"/>
        <w:rPr>
          <w:rFonts w:ascii="Arial" w:hAnsi="Arial" w:cs="Arial"/>
          <w:kern w:val="2"/>
        </w:rPr>
      </w:pPr>
    </w:p>
    <w:p w14:paraId="1AE7EBA9" w14:textId="1551AE43" w:rsidR="00A12BF2" w:rsidRPr="002C5330" w:rsidRDefault="00A12BF2" w:rsidP="00A12BF2">
      <w:pPr>
        <w:suppressAutoHyphens/>
        <w:spacing w:after="0" w:line="100" w:lineRule="atLeast"/>
        <w:rPr>
          <w:rFonts w:ascii="Arial" w:hAnsi="Arial" w:cs="Arial"/>
          <w:kern w:val="2"/>
        </w:rPr>
      </w:pPr>
      <w:r w:rsidRPr="00FE6462">
        <w:rPr>
          <w:rFonts w:ascii="Arial" w:hAnsi="Arial" w:cs="Arial"/>
          <w:kern w:val="2"/>
          <w:lang w:val="es-ES"/>
        </w:rPr>
        <w:t xml:space="preserve">Me dirijo a </w:t>
      </w:r>
      <w:r w:rsidRPr="002C5330">
        <w:rPr>
          <w:rFonts w:ascii="Arial" w:hAnsi="Arial" w:cs="Arial"/>
          <w:kern w:val="2"/>
          <w:lang w:val="es-ES"/>
        </w:rPr>
        <w:t>ustedes en el procedimiento de contratación vía excepción de referencia, con el objeto de presentar oferta y declaramos bajo juramento lo siguiente</w:t>
      </w:r>
      <w:r w:rsidRPr="002C5330">
        <w:rPr>
          <w:rFonts w:ascii="Arial" w:hAnsi="Arial" w:cs="Arial"/>
          <w:kern w:val="2"/>
        </w:rPr>
        <w:t>:</w:t>
      </w:r>
    </w:p>
    <w:p w14:paraId="4E48784D" w14:textId="0A9DCB46" w:rsidR="00A12BF2" w:rsidRPr="002C5330" w:rsidRDefault="00A12BF2" w:rsidP="00A12BF2">
      <w:pPr>
        <w:pStyle w:val="Prrafodelista"/>
        <w:numPr>
          <w:ilvl w:val="0"/>
          <w:numId w:val="36"/>
        </w:numPr>
        <w:suppressAutoHyphens/>
        <w:spacing w:after="0" w:line="100" w:lineRule="atLeast"/>
        <w:rPr>
          <w:rFonts w:ascii="Arial" w:hAnsi="Arial" w:cs="Arial"/>
          <w:kern w:val="2"/>
        </w:rPr>
      </w:pPr>
      <w:r w:rsidRPr="002C5330">
        <w:rPr>
          <w:rFonts w:ascii="Arial" w:hAnsi="Arial" w:cs="Arial"/>
          <w:kern w:val="2"/>
        </w:rPr>
        <w:t>Nuestros datos son los siguientes:</w:t>
      </w:r>
    </w:p>
    <w:p w14:paraId="4D3C0DDE" w14:textId="77777777" w:rsidR="00A12BF2" w:rsidRPr="002C5330" w:rsidRDefault="00A12BF2" w:rsidP="00A12BF2">
      <w:pPr>
        <w:suppressAutoHyphens/>
        <w:spacing w:after="0" w:line="100" w:lineRule="atLeast"/>
        <w:rPr>
          <w:rFonts w:ascii="Arial" w:hAnsi="Arial" w:cs="Arial"/>
          <w:kern w:val="2"/>
        </w:rPr>
      </w:pPr>
    </w:p>
    <w:p w14:paraId="13ECED12" w14:textId="00775BC9"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Nombre o razón social: _________________________________________________</w:t>
      </w:r>
    </w:p>
    <w:p w14:paraId="034F82D7" w14:textId="77777777" w:rsidR="00A12BF2" w:rsidRPr="002C5330" w:rsidRDefault="00A12BF2" w:rsidP="00A12BF2">
      <w:pPr>
        <w:suppressAutoHyphens/>
        <w:spacing w:after="0" w:line="100" w:lineRule="atLeast"/>
        <w:rPr>
          <w:rFonts w:ascii="Arial" w:hAnsi="Arial" w:cs="Arial"/>
          <w:kern w:val="2"/>
        </w:rPr>
      </w:pPr>
    </w:p>
    <w:p w14:paraId="1C5B2788" w14:textId="5B407315"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RUC: _______________________________________________________________</w:t>
      </w:r>
    </w:p>
    <w:p w14:paraId="70085370" w14:textId="77777777" w:rsidR="00A12BF2" w:rsidRPr="002C5330" w:rsidRDefault="00A12BF2" w:rsidP="00A12BF2">
      <w:pPr>
        <w:suppressAutoHyphens/>
        <w:spacing w:after="0" w:line="100" w:lineRule="atLeast"/>
        <w:rPr>
          <w:rFonts w:ascii="Arial" w:hAnsi="Arial" w:cs="Arial"/>
          <w:kern w:val="2"/>
        </w:rPr>
      </w:pPr>
    </w:p>
    <w:p w14:paraId="0A75E807" w14:textId="65E482DC"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Dirección: ____________________________________________________________</w:t>
      </w:r>
    </w:p>
    <w:p w14:paraId="6852FD3A" w14:textId="77777777" w:rsidR="00A12BF2" w:rsidRPr="002C5330" w:rsidRDefault="00A12BF2" w:rsidP="00A12BF2">
      <w:pPr>
        <w:suppressAutoHyphens/>
        <w:spacing w:after="0" w:line="100" w:lineRule="atLeast"/>
        <w:rPr>
          <w:rFonts w:ascii="Arial" w:hAnsi="Arial" w:cs="Arial"/>
          <w:kern w:val="2"/>
        </w:rPr>
      </w:pPr>
    </w:p>
    <w:p w14:paraId="52C98C1C" w14:textId="47BE3CAC"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 xml:space="preserve">Números de teléfono: ___________________________________________________ </w:t>
      </w:r>
      <w:r w:rsidRPr="002C5330">
        <w:rPr>
          <w:rFonts w:ascii="Arial" w:hAnsi="Arial" w:cs="Arial"/>
          <w:kern w:val="2"/>
        </w:rPr>
        <w:tab/>
      </w:r>
    </w:p>
    <w:p w14:paraId="1910F98C" w14:textId="77777777" w:rsidR="00A12BF2" w:rsidRPr="002C5330" w:rsidRDefault="00A12BF2" w:rsidP="00A12BF2">
      <w:pPr>
        <w:suppressAutoHyphens/>
        <w:spacing w:after="0" w:line="100" w:lineRule="atLeast"/>
        <w:rPr>
          <w:rFonts w:ascii="Arial" w:hAnsi="Arial" w:cs="Arial"/>
          <w:kern w:val="2"/>
        </w:rPr>
      </w:pPr>
    </w:p>
    <w:p w14:paraId="3B422E80" w14:textId="20762493"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Dirección de correo electrónico:  __________________________________________</w:t>
      </w:r>
      <w:r w:rsidRPr="002C5330">
        <w:rPr>
          <w:rFonts w:ascii="Arial" w:hAnsi="Arial" w:cs="Arial"/>
          <w:kern w:val="2"/>
        </w:rPr>
        <w:tab/>
      </w:r>
    </w:p>
    <w:p w14:paraId="74FEB8A4" w14:textId="77777777" w:rsidR="00A12BF2" w:rsidRPr="002C5330" w:rsidRDefault="00A12BF2" w:rsidP="00A12BF2">
      <w:pPr>
        <w:suppressAutoHyphens/>
        <w:spacing w:after="0" w:line="100" w:lineRule="atLeast"/>
        <w:rPr>
          <w:rFonts w:ascii="Arial" w:hAnsi="Arial" w:cs="Arial"/>
          <w:kern w:val="2"/>
        </w:rPr>
      </w:pPr>
    </w:p>
    <w:p w14:paraId="20A48554" w14:textId="3D5FCAA4" w:rsidR="00C44C47" w:rsidRPr="002C5330" w:rsidRDefault="00A12BF2" w:rsidP="00A12BF2">
      <w:pPr>
        <w:suppressAutoHyphens/>
        <w:spacing w:after="0" w:line="100" w:lineRule="atLeast"/>
        <w:jc w:val="both"/>
        <w:rPr>
          <w:rFonts w:ascii="Arial" w:hAnsi="Arial" w:cs="Arial"/>
          <w:kern w:val="2"/>
        </w:rPr>
      </w:pPr>
      <w:r w:rsidRPr="002C5330">
        <w:rPr>
          <w:rFonts w:ascii="Arial" w:hAnsi="Arial" w:cs="Arial"/>
          <w:kern w:val="2"/>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se requieran para la suscripción de los contratos.</w:t>
      </w:r>
    </w:p>
    <w:p w14:paraId="13AAADBF" w14:textId="176E7FB3" w:rsidR="00B45E2B" w:rsidRPr="002C5330" w:rsidRDefault="00B45E2B" w:rsidP="00B45E2B">
      <w:pPr>
        <w:pStyle w:val="Prrafodelista"/>
        <w:widowControl w:val="0"/>
        <w:numPr>
          <w:ilvl w:val="0"/>
          <w:numId w:val="36"/>
        </w:numPr>
        <w:suppressAutoHyphens/>
        <w:spacing w:after="0" w:line="100" w:lineRule="atLeast"/>
        <w:jc w:val="both"/>
        <w:rPr>
          <w:rFonts w:ascii="Arial" w:hAnsi="Arial" w:cs="Arial"/>
          <w:kern w:val="2"/>
          <w:lang w:val="es-ES"/>
        </w:rPr>
      </w:pPr>
      <w:r w:rsidRPr="002C5330">
        <w:rPr>
          <w:rFonts w:ascii="Arial" w:hAnsi="Arial" w:cs="Arial"/>
          <w:kern w:val="2"/>
          <w:lang w:val="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629B9A8A" w14:textId="754EA03C" w:rsidR="00C44C47" w:rsidRPr="002C5330" w:rsidRDefault="00B45E2B" w:rsidP="00B45E2B">
      <w:pPr>
        <w:pStyle w:val="Prrafodelista"/>
        <w:widowControl w:val="0"/>
        <w:numPr>
          <w:ilvl w:val="0"/>
          <w:numId w:val="36"/>
        </w:numPr>
        <w:suppressAutoHyphens/>
        <w:spacing w:after="0" w:line="100" w:lineRule="atLeast"/>
        <w:jc w:val="both"/>
        <w:rPr>
          <w:rFonts w:ascii="Arial" w:hAnsi="Arial" w:cs="Arial"/>
          <w:kern w:val="2"/>
          <w:lang w:val="es-ES"/>
        </w:rPr>
      </w:pPr>
      <w:r w:rsidRPr="002C5330">
        <w:rPr>
          <w:rFonts w:ascii="Arial" w:hAnsi="Arial" w:cs="Arial"/>
          <w:kern w:val="2"/>
          <w:lang w:val="es-ES"/>
        </w:rPr>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790C8F45" w14:textId="77777777" w:rsidR="00A503D0" w:rsidRPr="002C5330" w:rsidRDefault="00A503D0"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14:paraId="37352F32" w14:textId="77777777" w:rsidR="00A503D0" w:rsidRPr="002C5330" w:rsidRDefault="00A503D0"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14:paraId="43B4FDDA" w14:textId="6ECDAD55" w:rsidR="00C44C47" w:rsidRPr="002C5330" w:rsidRDefault="00C44C47"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Cuento con las condiciones legales y la capacidad suficiente para transferir el inmueble sin cargas ni impedimentos legales.</w:t>
      </w:r>
    </w:p>
    <w:p w14:paraId="5ABE0E1D" w14:textId="6F87D7E0"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Afirmo haber leído y entendido todo el contenido de las bases de este procedimiento de contratación por vía de la excepción, sus adendas publicadas y demás datos obrantes en el Sistema de Información de las Contrataciones Públicas (SICP) y, en consecuencia, acepto las mismas sin objeción y me ratifico en el contenido de la oferta presentada.</w:t>
      </w:r>
    </w:p>
    <w:p w14:paraId="44C3033D" w14:textId="4341BA00"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 xml:space="preserve">   Cumpliremos con las exigencias establecidas en el marco de la aplicación de las políticas de compras sostenibles, aprobadas por la DNCP.</w:t>
      </w:r>
    </w:p>
    <w:p w14:paraId="08601F6B" w14:textId="77777777"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 xml:space="preserve">Cumpliremos todas las leyes laborales y de seguridad social vigentes respecto a nuestros trabajadores dependientes, y especialmente, en lo concerniente a las condiciones sobre la duración de la jornada de trabajo, remuneración y descanso </w:t>
      </w:r>
      <w:r w:rsidRPr="002C5330">
        <w:rPr>
          <w:rFonts w:ascii="Arial" w:hAnsi="Arial" w:cs="Arial"/>
          <w:kern w:val="2"/>
        </w:rPr>
        <w:lastRenderedPageBreak/>
        <w:t>mínimo.</w:t>
      </w:r>
    </w:p>
    <w:p w14:paraId="4971B26C" w14:textId="49557DE3"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1138F78A" w14:textId="0C360F9B"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602A38B4" w14:textId="71F45EB1" w:rsidR="00C44C47" w:rsidRPr="002C5330" w:rsidRDefault="00A503D0" w:rsidP="00A503D0">
      <w:pPr>
        <w:pStyle w:val="Prrafodelista"/>
        <w:numPr>
          <w:ilvl w:val="0"/>
          <w:numId w:val="36"/>
        </w:numPr>
        <w:jc w:val="both"/>
        <w:rPr>
          <w:rFonts w:ascii="Arial" w:hAnsi="Arial" w:cs="Arial"/>
          <w:kern w:val="2"/>
        </w:rPr>
      </w:pPr>
      <w:r w:rsidRPr="002C5330">
        <w:rPr>
          <w:rFonts w:ascii="Arial" w:hAnsi="Arial" w:cs="Arial"/>
          <w:kern w:val="2"/>
        </w:rPr>
        <w:t>Nuestra oferta se mantendrá vigente por el período establecido por la Convocante en el contenido de las bases de la contratación. Esta oferta nos obliga y podrá ser aceptada en cualquier momento hasta antes del término de dicho período.</w:t>
      </w:r>
    </w:p>
    <w:p w14:paraId="20FDAF3B" w14:textId="09DB9399" w:rsidR="001F5B76" w:rsidRPr="00A503D0" w:rsidRDefault="001F5B76" w:rsidP="00A503D0">
      <w:pPr>
        <w:pStyle w:val="Prrafodelista"/>
        <w:numPr>
          <w:ilvl w:val="0"/>
          <w:numId w:val="36"/>
        </w:numPr>
        <w:jc w:val="both"/>
        <w:rPr>
          <w:rFonts w:ascii="Arial" w:hAnsi="Arial" w:cs="Arial"/>
        </w:rPr>
      </w:pPr>
      <w:r w:rsidRPr="00A503D0">
        <w:rPr>
          <w:rFonts w:ascii="Arial" w:hAnsi="Arial" w:cs="Arial"/>
          <w:kern w:val="2"/>
        </w:rPr>
        <w:t xml:space="preserve">Manifiesto que conozco el valor de la avaluación oficial realizada </w:t>
      </w:r>
      <w:r w:rsidR="000803E7" w:rsidRPr="00A503D0">
        <w:rPr>
          <w:rFonts w:ascii="Arial" w:hAnsi="Arial" w:cs="Arial"/>
          <w:kern w:val="2"/>
        </w:rPr>
        <w:t xml:space="preserve">por </w:t>
      </w:r>
      <w:r w:rsidR="000803E7" w:rsidRPr="00A503D0">
        <w:rPr>
          <w:rFonts w:ascii="Arial" w:hAnsi="Arial" w:cs="Arial"/>
          <w:i/>
          <w:color w:val="FF0000"/>
          <w:kern w:val="2"/>
        </w:rPr>
        <w:t xml:space="preserve">(se deberá especificar el nombre de la Institución que realizo la avaluación oficial) </w:t>
      </w:r>
      <w:r w:rsidRPr="00A503D0">
        <w:rPr>
          <w:rFonts w:ascii="Arial" w:hAnsi="Arial" w:cs="Arial"/>
          <w:kern w:val="2"/>
        </w:rPr>
        <w:t xml:space="preserve">al inmueble de mi propiedad </w:t>
      </w:r>
      <w:r w:rsidR="00337560" w:rsidRPr="00A503D0">
        <w:rPr>
          <w:rFonts w:ascii="Arial" w:hAnsi="Arial" w:cs="Arial"/>
          <w:kern w:val="2"/>
        </w:rPr>
        <w:t>objeto de esta oferta</w:t>
      </w:r>
      <w:r w:rsidR="00A74A65" w:rsidRPr="00A503D0">
        <w:rPr>
          <w:rFonts w:ascii="Arial" w:hAnsi="Arial" w:cs="Arial"/>
          <w:kern w:val="2"/>
        </w:rPr>
        <w:t>.</w:t>
      </w:r>
      <w:r w:rsidR="00337560" w:rsidRPr="00A503D0">
        <w:rPr>
          <w:rFonts w:ascii="Arial" w:hAnsi="Arial" w:cs="Arial"/>
          <w:kern w:val="2"/>
        </w:rPr>
        <w:t xml:space="preserve"> </w:t>
      </w:r>
    </w:p>
    <w:p w14:paraId="566307D9" w14:textId="0BA4C5AD" w:rsidR="00C44C47" w:rsidRPr="00A503D0" w:rsidRDefault="00C44C47"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A503D0">
        <w:rPr>
          <w:rFonts w:ascii="Arial" w:hAnsi="Arial" w:cs="Arial"/>
        </w:rPr>
        <w:t xml:space="preserve">En las condiciones requeridas en los documentos de este procedimiento de contratación vía excepción, ofrezco para la venta el/los inmueble(s) cuya cantidad, descripción y precios unitarios y totales se indican en la planilla siguiente:  </w:t>
      </w:r>
    </w:p>
    <w:p w14:paraId="76D30DA0" w14:textId="02ECD1E3" w:rsidR="00215274" w:rsidRPr="00FE6462" w:rsidRDefault="00215274" w:rsidP="00525C25">
      <w:pPr>
        <w:tabs>
          <w:tab w:val="left" w:pos="540"/>
        </w:tabs>
        <w:suppressAutoHyphens/>
        <w:spacing w:after="0" w:line="100" w:lineRule="atLeast"/>
        <w:rPr>
          <w:rFonts w:ascii="Arial" w:hAnsi="Arial" w:cs="Arial"/>
          <w:kern w:val="2"/>
        </w:rPr>
      </w:pPr>
    </w:p>
    <w:tbl>
      <w:tblPr>
        <w:tblW w:w="8339" w:type="dxa"/>
        <w:tblInd w:w="520" w:type="dxa"/>
        <w:tblLayout w:type="fixed"/>
        <w:tblCellMar>
          <w:left w:w="70" w:type="dxa"/>
          <w:right w:w="70" w:type="dxa"/>
        </w:tblCellMar>
        <w:tblLook w:val="04A0" w:firstRow="1" w:lastRow="0" w:firstColumn="1" w:lastColumn="0" w:noHBand="0" w:noVBand="1"/>
      </w:tblPr>
      <w:tblGrid>
        <w:gridCol w:w="566"/>
        <w:gridCol w:w="1842"/>
        <w:gridCol w:w="1275"/>
        <w:gridCol w:w="1469"/>
        <w:gridCol w:w="1365"/>
        <w:gridCol w:w="1822"/>
      </w:tblGrid>
      <w:tr w:rsidR="005849F4" w:rsidRPr="00162894" w14:paraId="01322C1E" w14:textId="0D3DC252" w:rsidTr="002C6867">
        <w:trPr>
          <w:trHeight w:val="1109"/>
        </w:trPr>
        <w:tc>
          <w:tcPr>
            <w:tcW w:w="566" w:type="dxa"/>
            <w:tcBorders>
              <w:top w:val="single" w:sz="8" w:space="0" w:color="000000"/>
              <w:left w:val="single" w:sz="8" w:space="0" w:color="000000"/>
              <w:bottom w:val="nil"/>
              <w:right w:val="nil"/>
            </w:tcBorders>
            <w:shd w:val="clear" w:color="auto" w:fill="CCFFCC"/>
            <w:vAlign w:val="center"/>
            <w:hideMark/>
          </w:tcPr>
          <w:p w14:paraId="08AAB90D" w14:textId="10F55698" w:rsidR="00C44C47" w:rsidRPr="00162894" w:rsidRDefault="00C44C47" w:rsidP="009D230C">
            <w:pPr>
              <w:suppressAutoHyphens/>
              <w:spacing w:after="0" w:line="100" w:lineRule="atLeast"/>
              <w:rPr>
                <w:rFonts w:ascii="Arial" w:hAnsi="Arial" w:cs="Arial"/>
                <w:b/>
                <w:kern w:val="2"/>
                <w:sz w:val="20"/>
                <w:lang w:val="en-US"/>
              </w:rPr>
            </w:pPr>
            <w:r w:rsidRPr="00162894">
              <w:rPr>
                <w:rFonts w:ascii="Arial" w:hAnsi="Arial" w:cs="Arial"/>
                <w:b/>
                <w:kern w:val="2"/>
                <w:sz w:val="20"/>
                <w:lang w:val="en-US"/>
              </w:rPr>
              <w:t>Nº</w:t>
            </w:r>
          </w:p>
        </w:tc>
        <w:tc>
          <w:tcPr>
            <w:tcW w:w="1842" w:type="dxa"/>
            <w:tcBorders>
              <w:top w:val="single" w:sz="8" w:space="0" w:color="000000"/>
              <w:left w:val="single" w:sz="8" w:space="0" w:color="000000"/>
              <w:bottom w:val="nil"/>
              <w:right w:val="single" w:sz="4" w:space="0" w:color="000000"/>
            </w:tcBorders>
            <w:shd w:val="clear" w:color="auto" w:fill="CCFFCC"/>
            <w:vAlign w:val="center"/>
            <w:hideMark/>
          </w:tcPr>
          <w:p w14:paraId="1889E684" w14:textId="3FE72224" w:rsidR="00C44C47" w:rsidRPr="00162894" w:rsidRDefault="00C44C47" w:rsidP="009D230C">
            <w:pPr>
              <w:suppressAutoHyphens/>
              <w:spacing w:after="0" w:line="100" w:lineRule="atLeast"/>
              <w:rPr>
                <w:rFonts w:ascii="Arial" w:hAnsi="Arial" w:cs="Arial"/>
                <w:b/>
                <w:kern w:val="2"/>
                <w:sz w:val="20"/>
              </w:rPr>
            </w:pPr>
            <w:r w:rsidRPr="00162894">
              <w:rPr>
                <w:rFonts w:ascii="Arial" w:hAnsi="Arial" w:cs="Arial"/>
                <w:b/>
                <w:kern w:val="2"/>
                <w:sz w:val="20"/>
              </w:rPr>
              <w:t>FINCA/PADRON</w:t>
            </w:r>
            <w:r w:rsidR="009D230C" w:rsidRPr="00162894">
              <w:rPr>
                <w:rFonts w:ascii="Arial" w:hAnsi="Arial" w:cs="Arial"/>
                <w:b/>
                <w:kern w:val="2"/>
                <w:sz w:val="20"/>
              </w:rPr>
              <w:t xml:space="preserve"> </w:t>
            </w:r>
            <w:r w:rsidRPr="00162894">
              <w:rPr>
                <w:rFonts w:ascii="Arial" w:hAnsi="Arial" w:cs="Arial"/>
                <w:b/>
                <w:kern w:val="2"/>
                <w:sz w:val="20"/>
              </w:rPr>
              <w:t>CTA</w:t>
            </w:r>
            <w:r w:rsidR="009D230C" w:rsidRPr="00162894">
              <w:rPr>
                <w:rFonts w:ascii="Arial" w:hAnsi="Arial" w:cs="Arial"/>
                <w:b/>
                <w:kern w:val="2"/>
                <w:sz w:val="20"/>
              </w:rPr>
              <w:t>.</w:t>
            </w:r>
            <w:r w:rsidRPr="00162894">
              <w:rPr>
                <w:rFonts w:ascii="Arial" w:hAnsi="Arial" w:cs="Arial"/>
                <w:b/>
                <w:kern w:val="2"/>
                <w:sz w:val="20"/>
              </w:rPr>
              <w:t xml:space="preserve"> CTE</w:t>
            </w:r>
            <w:r w:rsidR="009D230C" w:rsidRPr="00162894">
              <w:rPr>
                <w:rFonts w:ascii="Arial" w:hAnsi="Arial" w:cs="Arial"/>
                <w:b/>
                <w:kern w:val="2"/>
                <w:sz w:val="20"/>
              </w:rPr>
              <w:t>.</w:t>
            </w:r>
            <w:r w:rsidRPr="00162894">
              <w:rPr>
                <w:rFonts w:ascii="Arial" w:hAnsi="Arial" w:cs="Arial"/>
                <w:b/>
                <w:kern w:val="2"/>
                <w:sz w:val="20"/>
              </w:rPr>
              <w:t xml:space="preserve"> CATASTRAL</w:t>
            </w:r>
          </w:p>
        </w:tc>
        <w:tc>
          <w:tcPr>
            <w:tcW w:w="1275" w:type="dxa"/>
            <w:tcBorders>
              <w:top w:val="single" w:sz="4" w:space="0" w:color="000000"/>
              <w:left w:val="single" w:sz="4" w:space="0" w:color="000000"/>
              <w:bottom w:val="single" w:sz="4" w:space="0" w:color="000000"/>
              <w:right w:val="single" w:sz="4" w:space="0" w:color="000000"/>
            </w:tcBorders>
            <w:shd w:val="clear" w:color="auto" w:fill="CCFFCC"/>
          </w:tcPr>
          <w:p w14:paraId="7D5D11AB" w14:textId="2115A655" w:rsidR="00C44C47" w:rsidRPr="00162894" w:rsidRDefault="00C44C47" w:rsidP="009D230C">
            <w:pPr>
              <w:suppressAutoHyphens/>
              <w:spacing w:after="0" w:line="100" w:lineRule="atLeast"/>
              <w:rPr>
                <w:rFonts w:ascii="Arial" w:hAnsi="Arial" w:cs="Arial"/>
                <w:b/>
                <w:kern w:val="2"/>
                <w:sz w:val="20"/>
              </w:rPr>
            </w:pPr>
          </w:p>
          <w:p w14:paraId="767BC467" w14:textId="569AC9E4" w:rsidR="00C44C47" w:rsidRPr="00162894" w:rsidRDefault="00C44C47" w:rsidP="009D230C">
            <w:pPr>
              <w:suppressAutoHyphens/>
              <w:spacing w:after="0" w:line="100" w:lineRule="atLeast"/>
              <w:rPr>
                <w:rFonts w:ascii="Arial" w:hAnsi="Arial" w:cs="Arial"/>
                <w:b/>
                <w:kern w:val="2"/>
                <w:sz w:val="20"/>
              </w:rPr>
            </w:pPr>
          </w:p>
          <w:p w14:paraId="052AAA38" w14:textId="371DE47C"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DISTRITO</w:t>
            </w:r>
          </w:p>
        </w:tc>
        <w:tc>
          <w:tcPr>
            <w:tcW w:w="1469" w:type="dxa"/>
            <w:tcBorders>
              <w:top w:val="single" w:sz="8" w:space="0" w:color="000000"/>
              <w:left w:val="single" w:sz="4" w:space="0" w:color="000000"/>
              <w:bottom w:val="nil"/>
              <w:right w:val="single" w:sz="4" w:space="0" w:color="000000"/>
            </w:tcBorders>
            <w:shd w:val="clear" w:color="auto" w:fill="CCFFCC"/>
            <w:vAlign w:val="center"/>
            <w:hideMark/>
          </w:tcPr>
          <w:p w14:paraId="75F3ADF6" w14:textId="14E1E2D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SUPERFICIE</w:t>
            </w:r>
          </w:p>
          <w:p w14:paraId="2065A171" w14:textId="4F5C26E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(m2/ha)</w:t>
            </w:r>
          </w:p>
        </w:tc>
        <w:tc>
          <w:tcPr>
            <w:tcW w:w="1365" w:type="dxa"/>
            <w:tcBorders>
              <w:top w:val="single" w:sz="8" w:space="0" w:color="000000"/>
              <w:left w:val="single" w:sz="4" w:space="0" w:color="000000"/>
              <w:bottom w:val="nil"/>
              <w:right w:val="single" w:sz="8" w:space="0" w:color="000000"/>
            </w:tcBorders>
            <w:shd w:val="clear" w:color="auto" w:fill="CCFFCC"/>
            <w:vAlign w:val="center"/>
            <w:hideMark/>
          </w:tcPr>
          <w:p w14:paraId="75EF3541" w14:textId="507E8085"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UNITARIO (m2/ha)</w:t>
            </w:r>
          </w:p>
        </w:tc>
        <w:tc>
          <w:tcPr>
            <w:tcW w:w="1822" w:type="dxa"/>
            <w:tcBorders>
              <w:top w:val="single" w:sz="8" w:space="0" w:color="000000"/>
              <w:left w:val="nil"/>
              <w:bottom w:val="nil"/>
              <w:right w:val="single" w:sz="8" w:space="0" w:color="000000"/>
            </w:tcBorders>
            <w:shd w:val="clear" w:color="auto" w:fill="CCFFCC"/>
            <w:vAlign w:val="center"/>
            <w:hideMark/>
          </w:tcPr>
          <w:p w14:paraId="74DAEA35" w14:textId="6CB74A1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TOTAL</w:t>
            </w:r>
          </w:p>
          <w:p w14:paraId="0D57ED2A" w14:textId="576D0AA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IVA inc.</w:t>
            </w:r>
          </w:p>
        </w:tc>
      </w:tr>
      <w:tr w:rsidR="002C6867" w:rsidRPr="00FE6462" w14:paraId="2669451C" w14:textId="394A442E" w:rsidTr="002C6867">
        <w:trPr>
          <w:trHeight w:val="1515"/>
        </w:trPr>
        <w:tc>
          <w:tcPr>
            <w:tcW w:w="566" w:type="dxa"/>
            <w:tcBorders>
              <w:top w:val="single" w:sz="8" w:space="0" w:color="000000"/>
              <w:left w:val="single" w:sz="8" w:space="0" w:color="000000"/>
              <w:bottom w:val="single" w:sz="8" w:space="0" w:color="000000"/>
              <w:right w:val="nil"/>
            </w:tcBorders>
            <w:shd w:val="clear" w:color="auto" w:fill="FFFFFF"/>
            <w:vAlign w:val="center"/>
          </w:tcPr>
          <w:p w14:paraId="7CD335CA" w14:textId="40C092F8" w:rsidR="002C6867" w:rsidRPr="00FE6462" w:rsidRDefault="002C6867" w:rsidP="002C6867">
            <w:pPr>
              <w:suppressAutoHyphens/>
              <w:spacing w:after="0" w:line="100" w:lineRule="atLeast"/>
              <w:jc w:val="center"/>
              <w:rPr>
                <w:rFonts w:ascii="Arial" w:hAnsi="Arial" w:cs="Arial"/>
                <w:b/>
                <w:kern w:val="2"/>
              </w:rPr>
            </w:pPr>
            <w:r>
              <w:rPr>
                <w:rFonts w:ascii="Arial" w:hAnsi="Arial" w:cs="Arial"/>
                <w:b/>
                <w:kern w:val="2"/>
              </w:rPr>
              <w:t>1</w:t>
            </w:r>
          </w:p>
        </w:tc>
        <w:tc>
          <w:tcPr>
            <w:tcW w:w="1842" w:type="dxa"/>
            <w:tcBorders>
              <w:top w:val="single" w:sz="8" w:space="0" w:color="000000"/>
              <w:left w:val="single" w:sz="8" w:space="0" w:color="000000"/>
              <w:bottom w:val="single" w:sz="8" w:space="0" w:color="000000"/>
              <w:right w:val="single" w:sz="4" w:space="0" w:color="000000"/>
            </w:tcBorders>
            <w:shd w:val="clear" w:color="auto" w:fill="FFFFFF"/>
            <w:vAlign w:val="center"/>
          </w:tcPr>
          <w:p w14:paraId="4DC37DBF" w14:textId="67CB7147" w:rsidR="002C6867" w:rsidRPr="00FE6462" w:rsidRDefault="002C6867" w:rsidP="002C6867">
            <w:pPr>
              <w:suppressAutoHyphens/>
              <w:spacing w:after="0" w:line="100" w:lineRule="atLeast"/>
              <w:rPr>
                <w:rFonts w:ascii="Arial" w:hAnsi="Arial" w:cs="Arial"/>
                <w:kern w:val="2"/>
              </w:rPr>
            </w:pPr>
            <w:r>
              <w:rPr>
                <w:rFonts w:ascii="Arial" w:hAnsi="Arial" w:cs="Arial"/>
                <w:kern w:val="2"/>
                <w:lang w:val="en-US"/>
              </w:rPr>
              <w:t>15629 /16503  / 18-0002-11</w:t>
            </w:r>
          </w:p>
        </w:tc>
        <w:tc>
          <w:tcPr>
            <w:tcW w:w="1275" w:type="dxa"/>
            <w:tcBorders>
              <w:top w:val="single" w:sz="4" w:space="0" w:color="000000"/>
              <w:left w:val="single" w:sz="4" w:space="0" w:color="000000"/>
              <w:bottom w:val="single" w:sz="4" w:space="0" w:color="000000"/>
              <w:right w:val="single" w:sz="4" w:space="0" w:color="000000"/>
            </w:tcBorders>
            <w:vAlign w:val="center"/>
          </w:tcPr>
          <w:p w14:paraId="5FBBD509" w14:textId="0DEE6CFA" w:rsidR="002C6867" w:rsidRPr="00FE6462" w:rsidRDefault="002C6867" w:rsidP="002C6867">
            <w:pPr>
              <w:suppressAutoHyphens/>
              <w:spacing w:after="0" w:line="100" w:lineRule="atLeast"/>
              <w:jc w:val="center"/>
              <w:rPr>
                <w:rFonts w:ascii="Arial" w:hAnsi="Arial" w:cs="Arial"/>
                <w:kern w:val="2"/>
              </w:rPr>
            </w:pPr>
            <w:r>
              <w:rPr>
                <w:rFonts w:ascii="Arial" w:hAnsi="Arial" w:cs="Arial"/>
                <w:kern w:val="2"/>
                <w:lang w:val="en-US"/>
              </w:rPr>
              <w:t>Guajayvi</w:t>
            </w:r>
          </w:p>
        </w:tc>
        <w:tc>
          <w:tcPr>
            <w:tcW w:w="1469"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43E8B381" w14:textId="3D633399" w:rsidR="002C6867" w:rsidRPr="00FE6462" w:rsidRDefault="002C6867" w:rsidP="002C6867">
            <w:pPr>
              <w:suppressAutoHyphens/>
              <w:spacing w:after="0" w:line="100" w:lineRule="atLeast"/>
              <w:jc w:val="center"/>
              <w:rPr>
                <w:rFonts w:ascii="Arial" w:hAnsi="Arial" w:cs="Arial"/>
                <w:kern w:val="2"/>
              </w:rPr>
            </w:pPr>
            <w:r>
              <w:rPr>
                <w:rFonts w:ascii="Arial" w:hAnsi="Arial" w:cs="Arial"/>
                <w:kern w:val="2"/>
                <w:lang w:val="en-US"/>
              </w:rPr>
              <w:t>1511m2 7220cm2</w:t>
            </w:r>
          </w:p>
        </w:tc>
        <w:tc>
          <w:tcPr>
            <w:tcW w:w="1365" w:type="dxa"/>
            <w:tcBorders>
              <w:top w:val="single" w:sz="8" w:space="0" w:color="000000"/>
              <w:left w:val="nil"/>
              <w:bottom w:val="single" w:sz="8" w:space="0" w:color="000000"/>
              <w:right w:val="single" w:sz="8" w:space="0" w:color="000000"/>
            </w:tcBorders>
            <w:shd w:val="clear" w:color="auto" w:fill="FFFFFF"/>
            <w:vAlign w:val="center"/>
          </w:tcPr>
          <w:p w14:paraId="513B31A8" w14:textId="55D1E056" w:rsidR="002C6867" w:rsidRPr="00FE6462" w:rsidRDefault="002C6867" w:rsidP="002C6867">
            <w:pPr>
              <w:suppressAutoHyphens/>
              <w:spacing w:after="0" w:line="100" w:lineRule="atLeast"/>
              <w:jc w:val="center"/>
              <w:rPr>
                <w:rFonts w:ascii="Arial" w:hAnsi="Arial" w:cs="Arial"/>
                <w:b/>
                <w:kern w:val="2"/>
              </w:rPr>
            </w:pPr>
          </w:p>
        </w:tc>
        <w:tc>
          <w:tcPr>
            <w:tcW w:w="1822" w:type="dxa"/>
            <w:tcBorders>
              <w:top w:val="single" w:sz="8" w:space="0" w:color="000000"/>
              <w:left w:val="nil"/>
              <w:bottom w:val="single" w:sz="8" w:space="0" w:color="000000"/>
              <w:right w:val="single" w:sz="8" w:space="0" w:color="000000"/>
            </w:tcBorders>
            <w:vAlign w:val="center"/>
          </w:tcPr>
          <w:p w14:paraId="66ECD30B" w14:textId="6F981AD5" w:rsidR="002C6867" w:rsidRPr="00FE6462" w:rsidRDefault="002C6867" w:rsidP="002C6867">
            <w:pPr>
              <w:suppressAutoHyphens/>
              <w:spacing w:after="0" w:line="100" w:lineRule="atLeast"/>
              <w:jc w:val="center"/>
              <w:rPr>
                <w:rFonts w:ascii="Arial" w:hAnsi="Arial" w:cs="Arial"/>
                <w:kern w:val="2"/>
              </w:rPr>
            </w:pPr>
          </w:p>
        </w:tc>
      </w:tr>
      <w:tr w:rsidR="002C6867" w:rsidRPr="00FE6462" w14:paraId="0B37BACC" w14:textId="77777777" w:rsidTr="002C6867">
        <w:trPr>
          <w:trHeight w:val="1515"/>
        </w:trPr>
        <w:tc>
          <w:tcPr>
            <w:tcW w:w="566" w:type="dxa"/>
            <w:tcBorders>
              <w:top w:val="single" w:sz="8" w:space="0" w:color="000000"/>
              <w:left w:val="single" w:sz="8" w:space="0" w:color="000000"/>
              <w:bottom w:val="single" w:sz="8" w:space="0" w:color="000000"/>
              <w:right w:val="nil"/>
            </w:tcBorders>
            <w:shd w:val="clear" w:color="auto" w:fill="FFFFFF"/>
            <w:vAlign w:val="center"/>
          </w:tcPr>
          <w:p w14:paraId="62B183B4" w14:textId="36D31966" w:rsidR="002C6867" w:rsidRPr="00FE6462" w:rsidRDefault="002C6867" w:rsidP="002C6867">
            <w:pPr>
              <w:suppressAutoHyphens/>
              <w:spacing w:after="0" w:line="100" w:lineRule="atLeast"/>
              <w:jc w:val="center"/>
              <w:rPr>
                <w:rFonts w:ascii="Arial" w:hAnsi="Arial" w:cs="Arial"/>
                <w:b/>
                <w:kern w:val="2"/>
              </w:rPr>
            </w:pPr>
            <w:r>
              <w:rPr>
                <w:rFonts w:ascii="Arial" w:hAnsi="Arial" w:cs="Arial"/>
                <w:b/>
                <w:kern w:val="2"/>
              </w:rPr>
              <w:t>2</w:t>
            </w:r>
          </w:p>
        </w:tc>
        <w:tc>
          <w:tcPr>
            <w:tcW w:w="1842"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4F1686ED" w14:textId="02C59799" w:rsidR="002C6867" w:rsidRPr="00FE6462" w:rsidRDefault="002C6867" w:rsidP="002C6867">
            <w:pPr>
              <w:suppressAutoHyphens/>
              <w:spacing w:after="0" w:line="100" w:lineRule="atLeast"/>
              <w:rPr>
                <w:rFonts w:ascii="Arial" w:hAnsi="Arial" w:cs="Arial"/>
                <w:kern w:val="2"/>
              </w:rPr>
            </w:pPr>
            <w:r>
              <w:rPr>
                <w:rFonts w:ascii="Arial" w:hAnsi="Arial" w:cs="Arial"/>
                <w:kern w:val="2"/>
                <w:lang w:val="en-US"/>
              </w:rPr>
              <w:t>15895 / 16797 / 18-0002-08</w:t>
            </w:r>
          </w:p>
        </w:tc>
        <w:tc>
          <w:tcPr>
            <w:tcW w:w="1275" w:type="dxa"/>
            <w:tcBorders>
              <w:top w:val="single" w:sz="4" w:space="0" w:color="000000"/>
              <w:left w:val="single" w:sz="4" w:space="0" w:color="000000"/>
              <w:bottom w:val="single" w:sz="4" w:space="0" w:color="000000"/>
              <w:right w:val="single" w:sz="4" w:space="0" w:color="000000"/>
            </w:tcBorders>
            <w:vAlign w:val="center"/>
          </w:tcPr>
          <w:p w14:paraId="2E431993" w14:textId="0ED76480" w:rsidR="002C6867" w:rsidRPr="00FE6462" w:rsidRDefault="002C6867" w:rsidP="002C6867">
            <w:pPr>
              <w:suppressAutoHyphens/>
              <w:spacing w:after="0" w:line="100" w:lineRule="atLeast"/>
              <w:jc w:val="center"/>
              <w:rPr>
                <w:rFonts w:ascii="Arial" w:hAnsi="Arial" w:cs="Arial"/>
                <w:kern w:val="2"/>
              </w:rPr>
            </w:pPr>
            <w:r>
              <w:rPr>
                <w:rFonts w:ascii="Arial" w:hAnsi="Arial" w:cs="Arial"/>
                <w:kern w:val="2"/>
                <w:lang w:val="en-US"/>
              </w:rPr>
              <w:t>Guajayvi</w:t>
            </w:r>
          </w:p>
        </w:tc>
        <w:tc>
          <w:tcPr>
            <w:tcW w:w="1469"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5F38F052" w14:textId="21BF3E2A" w:rsidR="002C6867" w:rsidRPr="00FE6462" w:rsidRDefault="002C6867" w:rsidP="002C6867">
            <w:pPr>
              <w:suppressAutoHyphens/>
              <w:spacing w:after="0" w:line="100" w:lineRule="atLeast"/>
              <w:jc w:val="center"/>
              <w:rPr>
                <w:rFonts w:ascii="Arial" w:hAnsi="Arial" w:cs="Arial"/>
                <w:kern w:val="2"/>
              </w:rPr>
            </w:pPr>
            <w:r>
              <w:rPr>
                <w:rFonts w:ascii="Arial" w:hAnsi="Arial" w:cs="Arial"/>
                <w:kern w:val="2"/>
                <w:lang w:val="en-US"/>
              </w:rPr>
              <w:t>799m2 8400cm2</w:t>
            </w:r>
          </w:p>
        </w:tc>
        <w:tc>
          <w:tcPr>
            <w:tcW w:w="1365" w:type="dxa"/>
            <w:tcBorders>
              <w:top w:val="single" w:sz="8" w:space="0" w:color="000000"/>
              <w:left w:val="nil"/>
              <w:bottom w:val="single" w:sz="8" w:space="0" w:color="000000"/>
              <w:right w:val="single" w:sz="8" w:space="0" w:color="000000"/>
            </w:tcBorders>
            <w:shd w:val="clear" w:color="auto" w:fill="FFFFFF"/>
            <w:vAlign w:val="center"/>
          </w:tcPr>
          <w:p w14:paraId="2668646A" w14:textId="77777777" w:rsidR="002C6867" w:rsidRPr="00FE6462" w:rsidRDefault="002C6867" w:rsidP="002C6867">
            <w:pPr>
              <w:suppressAutoHyphens/>
              <w:spacing w:after="0" w:line="100" w:lineRule="atLeast"/>
              <w:jc w:val="center"/>
              <w:rPr>
                <w:rFonts w:ascii="Arial" w:hAnsi="Arial" w:cs="Arial"/>
                <w:b/>
                <w:kern w:val="2"/>
              </w:rPr>
            </w:pPr>
          </w:p>
        </w:tc>
        <w:tc>
          <w:tcPr>
            <w:tcW w:w="1822" w:type="dxa"/>
            <w:tcBorders>
              <w:top w:val="single" w:sz="8" w:space="0" w:color="000000"/>
              <w:left w:val="nil"/>
              <w:bottom w:val="single" w:sz="8" w:space="0" w:color="000000"/>
              <w:right w:val="single" w:sz="8" w:space="0" w:color="000000"/>
            </w:tcBorders>
            <w:vAlign w:val="center"/>
          </w:tcPr>
          <w:p w14:paraId="0DE0FC32" w14:textId="77777777" w:rsidR="002C6867" w:rsidRPr="00FE6462" w:rsidRDefault="002C6867" w:rsidP="002C6867">
            <w:pPr>
              <w:suppressAutoHyphens/>
              <w:spacing w:after="0" w:line="100" w:lineRule="atLeast"/>
              <w:jc w:val="center"/>
              <w:rPr>
                <w:rFonts w:ascii="Arial" w:hAnsi="Arial" w:cs="Arial"/>
                <w:kern w:val="2"/>
              </w:rPr>
            </w:pPr>
          </w:p>
        </w:tc>
      </w:tr>
    </w:tbl>
    <w:p w14:paraId="2F8CFD2B" w14:textId="1C32F398" w:rsidR="00C44C47" w:rsidRPr="00FE6462" w:rsidRDefault="00C44C47" w:rsidP="00525C25">
      <w:pPr>
        <w:tabs>
          <w:tab w:val="left" w:pos="540"/>
        </w:tabs>
        <w:suppressAutoHyphens/>
        <w:spacing w:after="0" w:line="100" w:lineRule="atLeast"/>
        <w:rPr>
          <w:rFonts w:ascii="Arial" w:hAnsi="Arial" w:cs="Arial"/>
          <w:kern w:val="2"/>
        </w:rPr>
      </w:pPr>
    </w:p>
    <w:p w14:paraId="4ED924B9" w14:textId="3778C731" w:rsidR="00C44C47" w:rsidRPr="00FE6462" w:rsidRDefault="00C44C47" w:rsidP="00525C25">
      <w:pPr>
        <w:tabs>
          <w:tab w:val="left" w:pos="540"/>
        </w:tabs>
        <w:suppressAutoHyphens/>
        <w:spacing w:after="0" w:line="100" w:lineRule="atLeast"/>
        <w:rPr>
          <w:rFonts w:ascii="Arial" w:hAnsi="Arial" w:cs="Arial"/>
          <w:kern w:val="2"/>
        </w:rPr>
      </w:pPr>
      <w:r w:rsidRPr="00FE6462">
        <w:rPr>
          <w:rFonts w:ascii="Arial" w:hAnsi="Arial" w:cs="Arial"/>
          <w:kern w:val="2"/>
        </w:rPr>
        <w:t xml:space="preserve">Obs: El precio total incluye los tributos </w:t>
      </w:r>
      <w:r w:rsidR="00215274" w:rsidRPr="00FE6462">
        <w:rPr>
          <w:rFonts w:ascii="Arial" w:hAnsi="Arial" w:cs="Arial"/>
          <w:kern w:val="2"/>
        </w:rPr>
        <w:t>y</w:t>
      </w:r>
      <w:r w:rsidRPr="00FE6462">
        <w:rPr>
          <w:rFonts w:ascii="Arial" w:hAnsi="Arial" w:cs="Arial"/>
          <w:kern w:val="2"/>
        </w:rPr>
        <w:t xml:space="preserve"> gravámenes que corresponden.</w:t>
      </w:r>
    </w:p>
    <w:p w14:paraId="7B62BFB2" w14:textId="2F7E8628" w:rsidR="00C44C47" w:rsidRPr="00FE6462" w:rsidRDefault="00C44C47" w:rsidP="00525C25">
      <w:pPr>
        <w:tabs>
          <w:tab w:val="left" w:pos="540"/>
        </w:tabs>
        <w:suppressAutoHyphens/>
        <w:spacing w:after="0" w:line="100" w:lineRule="atLeast"/>
        <w:rPr>
          <w:rFonts w:ascii="Arial" w:hAnsi="Arial" w:cs="Arial"/>
          <w:kern w:val="2"/>
        </w:rPr>
      </w:pPr>
    </w:p>
    <w:p w14:paraId="220FA767" w14:textId="69C8BCD3" w:rsidR="00C44C47" w:rsidRPr="002C5330" w:rsidRDefault="00C44C47" w:rsidP="00A503D0">
      <w:pPr>
        <w:pStyle w:val="Prrafodelista"/>
        <w:widowControl w:val="0"/>
        <w:numPr>
          <w:ilvl w:val="0"/>
          <w:numId w:val="36"/>
        </w:numPr>
        <w:suppressAutoHyphens/>
        <w:spacing w:after="0" w:line="100" w:lineRule="atLeast"/>
        <w:jc w:val="both"/>
        <w:rPr>
          <w:rFonts w:ascii="Arial" w:hAnsi="Arial" w:cs="Arial"/>
          <w:kern w:val="2"/>
        </w:rPr>
      </w:pPr>
      <w:r w:rsidRPr="00A503D0">
        <w:rPr>
          <w:rFonts w:ascii="Arial" w:hAnsi="Arial" w:cs="Arial"/>
          <w:kern w:val="2"/>
        </w:rPr>
        <w:t xml:space="preserve">Entiendo que esta oferta, junto con su debida aceptación por escrito incluida en la notificación de adjudicación, constituirán una obligación contractual entre nosotros, </w:t>
      </w:r>
      <w:r w:rsidRPr="002C5330">
        <w:rPr>
          <w:rFonts w:ascii="Arial" w:hAnsi="Arial" w:cs="Arial"/>
          <w:kern w:val="2"/>
        </w:rPr>
        <w:t>hasta que el Contrato formal haya sido perfeccionado por las partes</w:t>
      </w:r>
      <w:r w:rsidR="005D5E4C" w:rsidRPr="002C5330">
        <w:rPr>
          <w:rFonts w:ascii="Arial" w:hAnsi="Arial" w:cs="Arial"/>
          <w:kern w:val="2"/>
        </w:rPr>
        <w:t>.</w:t>
      </w:r>
    </w:p>
    <w:p w14:paraId="2AB2B1B3" w14:textId="7EF6FBAC" w:rsidR="005D5E4C" w:rsidRPr="002C5330" w:rsidRDefault="00A503D0" w:rsidP="005D5E4C">
      <w:pPr>
        <w:pStyle w:val="Prrafodelista"/>
        <w:numPr>
          <w:ilvl w:val="0"/>
          <w:numId w:val="36"/>
        </w:numPr>
        <w:jc w:val="both"/>
        <w:rPr>
          <w:rFonts w:ascii="Arial" w:hAnsi="Arial" w:cs="Arial"/>
          <w:kern w:val="2"/>
        </w:rPr>
      </w:pPr>
      <w:r w:rsidRPr="002C5330">
        <w:rPr>
          <w:rFonts w:ascii="Arial" w:hAnsi="Arial" w:cs="Arial"/>
          <w:kern w:val="2"/>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211BF3F0" w14:textId="1FA169DE" w:rsidR="00FC47FF" w:rsidRPr="005D5E4C" w:rsidRDefault="005D5E4C" w:rsidP="005D5E4C">
      <w:pPr>
        <w:pStyle w:val="Prrafodelista"/>
        <w:numPr>
          <w:ilvl w:val="0"/>
          <w:numId w:val="36"/>
        </w:numPr>
        <w:jc w:val="both"/>
        <w:rPr>
          <w:rFonts w:ascii="Arial" w:hAnsi="Arial" w:cs="Arial"/>
          <w:kern w:val="2"/>
        </w:rPr>
      </w:pPr>
      <w:r w:rsidRPr="002C5330">
        <w:rPr>
          <w:rFonts w:ascii="Arial" w:hAnsi="Arial" w:cs="Arial"/>
          <w:kern w:val="2"/>
        </w:rPr>
        <w:t>(   )En el caso de que emplee/mos adolescentes trabajadores/as entre 14</w:t>
      </w:r>
      <w:r w:rsidRPr="005D5E4C">
        <w:rPr>
          <w:rFonts w:ascii="Arial" w:hAnsi="Arial" w:cs="Arial"/>
          <w:kern w:val="2"/>
        </w:rPr>
        <w:t xml:space="preserve"> y 17 años, adjunto/amos copia del Registro del Adolescente Trabajador/a, de conformidad a lo que establece 55 del Código de la Niñez y la Adolescencia. </w:t>
      </w:r>
      <w:r>
        <w:rPr>
          <w:rFonts w:ascii="Arial" w:hAnsi="Arial" w:cs="Arial"/>
          <w:kern w:val="2"/>
        </w:rPr>
        <w:t>(</w:t>
      </w:r>
      <w:r w:rsidRPr="005D5E4C">
        <w:rPr>
          <w:rFonts w:ascii="Arial" w:hAnsi="Arial" w:cs="Arial"/>
          <w:kern w:val="2"/>
        </w:rPr>
        <w:t>El presente texto no podrá ser modificado ni alterado, siendo de Carácter Formal su presentación.)</w:t>
      </w:r>
    </w:p>
    <w:p w14:paraId="2F3DB78A" w14:textId="77777777" w:rsidR="00C44C47" w:rsidRPr="00FE6462" w:rsidRDefault="00C44C47" w:rsidP="00525C25">
      <w:pPr>
        <w:suppressAutoHyphens/>
        <w:spacing w:after="0" w:line="100" w:lineRule="atLeast"/>
        <w:jc w:val="center"/>
        <w:rPr>
          <w:rFonts w:ascii="Arial" w:hAnsi="Arial" w:cs="Arial"/>
          <w:i/>
          <w:kern w:val="2"/>
        </w:rPr>
      </w:pPr>
      <w:r w:rsidRPr="00FE6462">
        <w:rPr>
          <w:rFonts w:ascii="Arial" w:hAnsi="Arial" w:cs="Arial"/>
          <w:i/>
          <w:kern w:val="2"/>
        </w:rPr>
        <w:t>________(firma)________</w:t>
      </w:r>
    </w:p>
    <w:p w14:paraId="6DB6E29A" w14:textId="77777777" w:rsidR="00C44C47" w:rsidRPr="00FE6462" w:rsidRDefault="00C44C47" w:rsidP="00525C25">
      <w:pPr>
        <w:suppressAutoHyphens/>
        <w:spacing w:after="0" w:line="100" w:lineRule="atLeast"/>
        <w:jc w:val="center"/>
        <w:rPr>
          <w:rFonts w:ascii="Arial" w:hAnsi="Arial" w:cs="Arial"/>
          <w:kern w:val="2"/>
        </w:rPr>
      </w:pPr>
      <w:r w:rsidRPr="00FE6462">
        <w:rPr>
          <w:rFonts w:ascii="Arial" w:hAnsi="Arial" w:cs="Arial"/>
          <w:kern w:val="2"/>
        </w:rPr>
        <w:t>Oferente</w:t>
      </w:r>
    </w:p>
    <w:p w14:paraId="1C3F27C3" w14:textId="77777777" w:rsidR="005D5E4C" w:rsidRDefault="00C44C47" w:rsidP="00B45E2B">
      <w:pPr>
        <w:suppressAutoHyphens/>
        <w:spacing w:after="0" w:line="100" w:lineRule="atLeast"/>
        <w:jc w:val="both"/>
        <w:rPr>
          <w:rFonts w:ascii="Arial" w:hAnsi="Arial" w:cs="Arial"/>
          <w:kern w:val="2"/>
        </w:rPr>
      </w:pPr>
      <w:r w:rsidRPr="00FE6462">
        <w:rPr>
          <w:rFonts w:ascii="Arial" w:hAnsi="Arial" w:cs="Arial"/>
          <w:kern w:val="2"/>
        </w:rPr>
        <w:lastRenderedPageBreak/>
        <w:t xml:space="preserve">Datos del oferente: </w:t>
      </w:r>
      <w:r w:rsidRPr="00B45E2B">
        <w:rPr>
          <w:rFonts w:ascii="Arial" w:hAnsi="Arial" w:cs="Arial"/>
          <w:i/>
          <w:color w:val="FF0000"/>
          <w:kern w:val="2"/>
        </w:rPr>
        <w:t>(Especificar el nombre completo de la empresa, si la oferta es presentada por una persona jurídica.)</w:t>
      </w:r>
      <w:r w:rsidR="005D5E4C">
        <w:rPr>
          <w:rFonts w:ascii="Arial" w:hAnsi="Arial" w:cs="Arial"/>
          <w:kern w:val="2"/>
        </w:rPr>
        <w:t xml:space="preserve"> </w:t>
      </w:r>
    </w:p>
    <w:p w14:paraId="35B14F5C" w14:textId="3DE53104" w:rsidR="00C44C47" w:rsidRPr="005D5E4C" w:rsidRDefault="00C44C47" w:rsidP="00B45E2B">
      <w:pPr>
        <w:suppressAutoHyphens/>
        <w:spacing w:after="0" w:line="100" w:lineRule="atLeast"/>
        <w:jc w:val="both"/>
        <w:rPr>
          <w:rFonts w:ascii="Arial" w:hAnsi="Arial" w:cs="Arial"/>
          <w:kern w:val="2"/>
        </w:rPr>
      </w:pPr>
      <w:r w:rsidRPr="00FE6462">
        <w:rPr>
          <w:rFonts w:ascii="Arial" w:hAnsi="Arial" w:cs="Arial"/>
          <w:kern w:val="2"/>
        </w:rPr>
        <w:t xml:space="preserve">Datos del firmante de la oferta: </w:t>
      </w:r>
      <w:r w:rsidRPr="00B45E2B">
        <w:rPr>
          <w:rFonts w:ascii="Arial" w:hAnsi="Arial" w:cs="Arial"/>
          <w:i/>
          <w:color w:val="FF0000"/>
          <w:kern w:val="2"/>
        </w:rPr>
        <w:t xml:space="preserve">(Indicar el nombre, documento de identidad y cargo del firmante de la oferta).   </w:t>
      </w:r>
    </w:p>
    <w:p w14:paraId="6E3E4A58" w14:textId="77777777" w:rsidR="00C44C47" w:rsidRPr="00B45E2B" w:rsidRDefault="00C44C47" w:rsidP="00525C25">
      <w:pPr>
        <w:suppressAutoHyphens/>
        <w:spacing w:after="0" w:line="100" w:lineRule="atLeast"/>
        <w:rPr>
          <w:rFonts w:ascii="Arial" w:hAnsi="Arial" w:cs="Arial"/>
          <w:i/>
          <w:color w:val="FF0000"/>
          <w:kern w:val="2"/>
        </w:rPr>
      </w:pPr>
    </w:p>
    <w:p w14:paraId="5D53BBDC" w14:textId="77777777" w:rsidR="00525C25" w:rsidRPr="00FE6462" w:rsidRDefault="00525C25" w:rsidP="00525C25">
      <w:pPr>
        <w:suppressAutoHyphens/>
        <w:spacing w:after="0" w:line="100" w:lineRule="atLeast"/>
        <w:jc w:val="center"/>
        <w:rPr>
          <w:rFonts w:ascii="Arial" w:hAnsi="Arial" w:cs="Arial"/>
          <w:b/>
          <w:kern w:val="2"/>
        </w:rPr>
      </w:pPr>
    </w:p>
    <w:p w14:paraId="422128CF" w14:textId="77777777" w:rsidR="00525C25" w:rsidRPr="00FE6462" w:rsidRDefault="00525C25" w:rsidP="00266952">
      <w:pPr>
        <w:suppressAutoHyphens/>
        <w:spacing w:after="0" w:line="100" w:lineRule="atLeast"/>
        <w:rPr>
          <w:rFonts w:ascii="Arial" w:hAnsi="Arial" w:cs="Arial"/>
          <w:b/>
          <w:kern w:val="2"/>
        </w:rPr>
      </w:pPr>
    </w:p>
    <w:p w14:paraId="0D275FB3" w14:textId="5B8227B5" w:rsidR="00525C25" w:rsidRDefault="00525C25" w:rsidP="00525C25">
      <w:pPr>
        <w:suppressAutoHyphens/>
        <w:spacing w:after="0" w:line="100" w:lineRule="atLeast"/>
        <w:jc w:val="center"/>
        <w:rPr>
          <w:rFonts w:ascii="Arial" w:hAnsi="Arial" w:cs="Arial"/>
          <w:b/>
          <w:kern w:val="2"/>
        </w:rPr>
      </w:pPr>
    </w:p>
    <w:p w14:paraId="2B3A39CD" w14:textId="73C8284A" w:rsidR="002C6867" w:rsidRDefault="002C6867" w:rsidP="00525C25">
      <w:pPr>
        <w:suppressAutoHyphens/>
        <w:spacing w:after="0" w:line="100" w:lineRule="atLeast"/>
        <w:jc w:val="center"/>
        <w:rPr>
          <w:rFonts w:ascii="Arial" w:hAnsi="Arial" w:cs="Arial"/>
          <w:b/>
          <w:kern w:val="2"/>
        </w:rPr>
      </w:pPr>
    </w:p>
    <w:p w14:paraId="60BE8F46" w14:textId="098B5BF5" w:rsidR="002C6867" w:rsidRDefault="002C6867" w:rsidP="00525C25">
      <w:pPr>
        <w:suppressAutoHyphens/>
        <w:spacing w:after="0" w:line="100" w:lineRule="atLeast"/>
        <w:jc w:val="center"/>
        <w:rPr>
          <w:rFonts w:ascii="Arial" w:hAnsi="Arial" w:cs="Arial"/>
          <w:b/>
          <w:kern w:val="2"/>
        </w:rPr>
      </w:pPr>
    </w:p>
    <w:p w14:paraId="42536C38" w14:textId="156B6C40" w:rsidR="002C6867" w:rsidRDefault="002C6867" w:rsidP="00525C25">
      <w:pPr>
        <w:suppressAutoHyphens/>
        <w:spacing w:after="0" w:line="100" w:lineRule="atLeast"/>
        <w:jc w:val="center"/>
        <w:rPr>
          <w:rFonts w:ascii="Arial" w:hAnsi="Arial" w:cs="Arial"/>
          <w:b/>
          <w:kern w:val="2"/>
        </w:rPr>
      </w:pPr>
    </w:p>
    <w:p w14:paraId="552486CD" w14:textId="75543F1C" w:rsidR="002C6867" w:rsidRDefault="002C6867" w:rsidP="00525C25">
      <w:pPr>
        <w:suppressAutoHyphens/>
        <w:spacing w:after="0" w:line="100" w:lineRule="atLeast"/>
        <w:jc w:val="center"/>
        <w:rPr>
          <w:rFonts w:ascii="Arial" w:hAnsi="Arial" w:cs="Arial"/>
          <w:b/>
          <w:kern w:val="2"/>
        </w:rPr>
      </w:pPr>
    </w:p>
    <w:p w14:paraId="3C0610CE" w14:textId="4FBF7D96" w:rsidR="002C6867" w:rsidRDefault="002C6867" w:rsidP="00525C25">
      <w:pPr>
        <w:suppressAutoHyphens/>
        <w:spacing w:after="0" w:line="100" w:lineRule="atLeast"/>
        <w:jc w:val="center"/>
        <w:rPr>
          <w:rFonts w:ascii="Arial" w:hAnsi="Arial" w:cs="Arial"/>
          <w:b/>
          <w:kern w:val="2"/>
        </w:rPr>
      </w:pPr>
    </w:p>
    <w:p w14:paraId="0041B9AA" w14:textId="747C5DE3" w:rsidR="002C6867" w:rsidRDefault="002C6867" w:rsidP="00525C25">
      <w:pPr>
        <w:suppressAutoHyphens/>
        <w:spacing w:after="0" w:line="100" w:lineRule="atLeast"/>
        <w:jc w:val="center"/>
        <w:rPr>
          <w:rFonts w:ascii="Arial" w:hAnsi="Arial" w:cs="Arial"/>
          <w:b/>
          <w:kern w:val="2"/>
        </w:rPr>
      </w:pPr>
    </w:p>
    <w:p w14:paraId="622AB0F8" w14:textId="1AD40AB7" w:rsidR="002C6867" w:rsidRDefault="002C6867" w:rsidP="00525C25">
      <w:pPr>
        <w:suppressAutoHyphens/>
        <w:spacing w:after="0" w:line="100" w:lineRule="atLeast"/>
        <w:jc w:val="center"/>
        <w:rPr>
          <w:rFonts w:ascii="Arial" w:hAnsi="Arial" w:cs="Arial"/>
          <w:b/>
          <w:kern w:val="2"/>
        </w:rPr>
      </w:pPr>
    </w:p>
    <w:p w14:paraId="53ABC22E" w14:textId="7F454549" w:rsidR="002C6867" w:rsidRDefault="002C6867" w:rsidP="00525C25">
      <w:pPr>
        <w:suppressAutoHyphens/>
        <w:spacing w:after="0" w:line="100" w:lineRule="atLeast"/>
        <w:jc w:val="center"/>
        <w:rPr>
          <w:rFonts w:ascii="Arial" w:hAnsi="Arial" w:cs="Arial"/>
          <w:b/>
          <w:kern w:val="2"/>
        </w:rPr>
      </w:pPr>
    </w:p>
    <w:p w14:paraId="1F7FF4E9" w14:textId="0AE35DFF" w:rsidR="002C6867" w:rsidRDefault="002C6867" w:rsidP="00525C25">
      <w:pPr>
        <w:suppressAutoHyphens/>
        <w:spacing w:after="0" w:line="100" w:lineRule="atLeast"/>
        <w:jc w:val="center"/>
        <w:rPr>
          <w:rFonts w:ascii="Arial" w:hAnsi="Arial" w:cs="Arial"/>
          <w:b/>
          <w:kern w:val="2"/>
        </w:rPr>
      </w:pPr>
    </w:p>
    <w:p w14:paraId="4F99C0D3" w14:textId="5887398A" w:rsidR="002C6867" w:rsidRDefault="002C6867" w:rsidP="00525C25">
      <w:pPr>
        <w:suppressAutoHyphens/>
        <w:spacing w:after="0" w:line="100" w:lineRule="atLeast"/>
        <w:jc w:val="center"/>
        <w:rPr>
          <w:rFonts w:ascii="Arial" w:hAnsi="Arial" w:cs="Arial"/>
          <w:b/>
          <w:kern w:val="2"/>
        </w:rPr>
      </w:pPr>
    </w:p>
    <w:p w14:paraId="56B749A2" w14:textId="5090B846" w:rsidR="002C6867" w:rsidRDefault="002C6867" w:rsidP="00525C25">
      <w:pPr>
        <w:suppressAutoHyphens/>
        <w:spacing w:after="0" w:line="100" w:lineRule="atLeast"/>
        <w:jc w:val="center"/>
        <w:rPr>
          <w:rFonts w:ascii="Arial" w:hAnsi="Arial" w:cs="Arial"/>
          <w:b/>
          <w:kern w:val="2"/>
        </w:rPr>
      </w:pPr>
    </w:p>
    <w:p w14:paraId="5AFA28E6" w14:textId="49FFE6BB" w:rsidR="002C6867" w:rsidRDefault="002C6867" w:rsidP="00525C25">
      <w:pPr>
        <w:suppressAutoHyphens/>
        <w:spacing w:after="0" w:line="100" w:lineRule="atLeast"/>
        <w:jc w:val="center"/>
        <w:rPr>
          <w:rFonts w:ascii="Arial" w:hAnsi="Arial" w:cs="Arial"/>
          <w:b/>
          <w:kern w:val="2"/>
        </w:rPr>
      </w:pPr>
    </w:p>
    <w:p w14:paraId="79437257" w14:textId="2B866EB7" w:rsidR="002C6867" w:rsidRDefault="002C6867" w:rsidP="00525C25">
      <w:pPr>
        <w:suppressAutoHyphens/>
        <w:spacing w:after="0" w:line="100" w:lineRule="atLeast"/>
        <w:jc w:val="center"/>
        <w:rPr>
          <w:rFonts w:ascii="Arial" w:hAnsi="Arial" w:cs="Arial"/>
          <w:b/>
          <w:kern w:val="2"/>
        </w:rPr>
      </w:pPr>
    </w:p>
    <w:p w14:paraId="5F5226BD" w14:textId="6DA50CB4" w:rsidR="002C6867" w:rsidRDefault="002C6867" w:rsidP="00525C25">
      <w:pPr>
        <w:suppressAutoHyphens/>
        <w:spacing w:after="0" w:line="100" w:lineRule="atLeast"/>
        <w:jc w:val="center"/>
        <w:rPr>
          <w:rFonts w:ascii="Arial" w:hAnsi="Arial" w:cs="Arial"/>
          <w:b/>
          <w:kern w:val="2"/>
        </w:rPr>
      </w:pPr>
    </w:p>
    <w:p w14:paraId="6FE552BE" w14:textId="4BA43EE1" w:rsidR="002C6867" w:rsidRDefault="002C6867" w:rsidP="00525C25">
      <w:pPr>
        <w:suppressAutoHyphens/>
        <w:spacing w:after="0" w:line="100" w:lineRule="atLeast"/>
        <w:jc w:val="center"/>
        <w:rPr>
          <w:rFonts w:ascii="Arial" w:hAnsi="Arial" w:cs="Arial"/>
          <w:b/>
          <w:kern w:val="2"/>
        </w:rPr>
      </w:pPr>
    </w:p>
    <w:p w14:paraId="770D2151" w14:textId="4DC409A0" w:rsidR="002C6867" w:rsidRDefault="002C6867" w:rsidP="00525C25">
      <w:pPr>
        <w:suppressAutoHyphens/>
        <w:spacing w:after="0" w:line="100" w:lineRule="atLeast"/>
        <w:jc w:val="center"/>
        <w:rPr>
          <w:rFonts w:ascii="Arial" w:hAnsi="Arial" w:cs="Arial"/>
          <w:b/>
          <w:kern w:val="2"/>
        </w:rPr>
      </w:pPr>
    </w:p>
    <w:p w14:paraId="74B219DC" w14:textId="6F970BD9" w:rsidR="002C6867" w:rsidRDefault="002C6867" w:rsidP="00525C25">
      <w:pPr>
        <w:suppressAutoHyphens/>
        <w:spacing w:after="0" w:line="100" w:lineRule="atLeast"/>
        <w:jc w:val="center"/>
        <w:rPr>
          <w:rFonts w:ascii="Arial" w:hAnsi="Arial" w:cs="Arial"/>
          <w:b/>
          <w:kern w:val="2"/>
        </w:rPr>
      </w:pPr>
    </w:p>
    <w:p w14:paraId="10AE78A6" w14:textId="105732AD" w:rsidR="002C6867" w:rsidRDefault="002C6867" w:rsidP="00525C25">
      <w:pPr>
        <w:suppressAutoHyphens/>
        <w:spacing w:after="0" w:line="100" w:lineRule="atLeast"/>
        <w:jc w:val="center"/>
        <w:rPr>
          <w:rFonts w:ascii="Arial" w:hAnsi="Arial" w:cs="Arial"/>
          <w:b/>
          <w:kern w:val="2"/>
        </w:rPr>
      </w:pPr>
    </w:p>
    <w:p w14:paraId="7C3FDD6D" w14:textId="391EA2D9" w:rsidR="002C6867" w:rsidRDefault="002C6867" w:rsidP="00525C25">
      <w:pPr>
        <w:suppressAutoHyphens/>
        <w:spacing w:after="0" w:line="100" w:lineRule="atLeast"/>
        <w:jc w:val="center"/>
        <w:rPr>
          <w:rFonts w:ascii="Arial" w:hAnsi="Arial" w:cs="Arial"/>
          <w:b/>
          <w:kern w:val="2"/>
        </w:rPr>
      </w:pPr>
    </w:p>
    <w:p w14:paraId="675A293C" w14:textId="08ECCACD" w:rsidR="002C6867" w:rsidRDefault="002C6867" w:rsidP="00525C25">
      <w:pPr>
        <w:suppressAutoHyphens/>
        <w:spacing w:after="0" w:line="100" w:lineRule="atLeast"/>
        <w:jc w:val="center"/>
        <w:rPr>
          <w:rFonts w:ascii="Arial" w:hAnsi="Arial" w:cs="Arial"/>
          <w:b/>
          <w:kern w:val="2"/>
        </w:rPr>
      </w:pPr>
    </w:p>
    <w:p w14:paraId="7F2CD271" w14:textId="75922D30" w:rsidR="002C6867" w:rsidRDefault="002C6867" w:rsidP="00525C25">
      <w:pPr>
        <w:suppressAutoHyphens/>
        <w:spacing w:after="0" w:line="100" w:lineRule="atLeast"/>
        <w:jc w:val="center"/>
        <w:rPr>
          <w:rFonts w:ascii="Arial" w:hAnsi="Arial" w:cs="Arial"/>
          <w:b/>
          <w:kern w:val="2"/>
        </w:rPr>
      </w:pPr>
    </w:p>
    <w:p w14:paraId="03DC7943" w14:textId="3C24A554" w:rsidR="002C6867" w:rsidRDefault="002C6867" w:rsidP="00525C25">
      <w:pPr>
        <w:suppressAutoHyphens/>
        <w:spacing w:after="0" w:line="100" w:lineRule="atLeast"/>
        <w:jc w:val="center"/>
        <w:rPr>
          <w:rFonts w:ascii="Arial" w:hAnsi="Arial" w:cs="Arial"/>
          <w:b/>
          <w:kern w:val="2"/>
        </w:rPr>
      </w:pPr>
    </w:p>
    <w:p w14:paraId="64E764E0" w14:textId="1C15CBA8" w:rsidR="002C6867" w:rsidRDefault="002C6867" w:rsidP="00525C25">
      <w:pPr>
        <w:suppressAutoHyphens/>
        <w:spacing w:after="0" w:line="100" w:lineRule="atLeast"/>
        <w:jc w:val="center"/>
        <w:rPr>
          <w:rFonts w:ascii="Arial" w:hAnsi="Arial" w:cs="Arial"/>
          <w:b/>
          <w:kern w:val="2"/>
        </w:rPr>
      </w:pPr>
    </w:p>
    <w:p w14:paraId="0B329D30" w14:textId="2FC4F3E9" w:rsidR="002C6867" w:rsidRDefault="002C6867" w:rsidP="00525C25">
      <w:pPr>
        <w:suppressAutoHyphens/>
        <w:spacing w:after="0" w:line="100" w:lineRule="atLeast"/>
        <w:jc w:val="center"/>
        <w:rPr>
          <w:rFonts w:ascii="Arial" w:hAnsi="Arial" w:cs="Arial"/>
          <w:b/>
          <w:kern w:val="2"/>
        </w:rPr>
      </w:pPr>
    </w:p>
    <w:p w14:paraId="31CDF156" w14:textId="44B032DA" w:rsidR="002C6867" w:rsidRDefault="002C6867" w:rsidP="00525C25">
      <w:pPr>
        <w:suppressAutoHyphens/>
        <w:spacing w:after="0" w:line="100" w:lineRule="atLeast"/>
        <w:jc w:val="center"/>
        <w:rPr>
          <w:rFonts w:ascii="Arial" w:hAnsi="Arial" w:cs="Arial"/>
          <w:b/>
          <w:kern w:val="2"/>
        </w:rPr>
      </w:pPr>
    </w:p>
    <w:p w14:paraId="369BC165" w14:textId="1056FE43" w:rsidR="002C6867" w:rsidRDefault="002C6867" w:rsidP="00525C25">
      <w:pPr>
        <w:suppressAutoHyphens/>
        <w:spacing w:after="0" w:line="100" w:lineRule="atLeast"/>
        <w:jc w:val="center"/>
        <w:rPr>
          <w:rFonts w:ascii="Arial" w:hAnsi="Arial" w:cs="Arial"/>
          <w:b/>
          <w:kern w:val="2"/>
        </w:rPr>
      </w:pPr>
    </w:p>
    <w:p w14:paraId="7464F726" w14:textId="606A7074" w:rsidR="002C6867" w:rsidRDefault="002C6867" w:rsidP="00525C25">
      <w:pPr>
        <w:suppressAutoHyphens/>
        <w:spacing w:after="0" w:line="100" w:lineRule="atLeast"/>
        <w:jc w:val="center"/>
        <w:rPr>
          <w:rFonts w:ascii="Arial" w:hAnsi="Arial" w:cs="Arial"/>
          <w:b/>
          <w:kern w:val="2"/>
        </w:rPr>
      </w:pPr>
    </w:p>
    <w:p w14:paraId="6E68F186" w14:textId="4B068449" w:rsidR="002C6867" w:rsidRDefault="002C6867" w:rsidP="00525C25">
      <w:pPr>
        <w:suppressAutoHyphens/>
        <w:spacing w:after="0" w:line="100" w:lineRule="atLeast"/>
        <w:jc w:val="center"/>
        <w:rPr>
          <w:rFonts w:ascii="Arial" w:hAnsi="Arial" w:cs="Arial"/>
          <w:b/>
          <w:kern w:val="2"/>
        </w:rPr>
      </w:pPr>
    </w:p>
    <w:p w14:paraId="540DBFDB" w14:textId="2E861E82" w:rsidR="002C6867" w:rsidRDefault="002C6867" w:rsidP="00525C25">
      <w:pPr>
        <w:suppressAutoHyphens/>
        <w:spacing w:after="0" w:line="100" w:lineRule="atLeast"/>
        <w:jc w:val="center"/>
        <w:rPr>
          <w:rFonts w:ascii="Arial" w:hAnsi="Arial" w:cs="Arial"/>
          <w:b/>
          <w:kern w:val="2"/>
        </w:rPr>
      </w:pPr>
    </w:p>
    <w:p w14:paraId="6A4D34EB" w14:textId="2EF41774" w:rsidR="002C6867" w:rsidRDefault="002C6867" w:rsidP="00525C25">
      <w:pPr>
        <w:suppressAutoHyphens/>
        <w:spacing w:after="0" w:line="100" w:lineRule="atLeast"/>
        <w:jc w:val="center"/>
        <w:rPr>
          <w:rFonts w:ascii="Arial" w:hAnsi="Arial" w:cs="Arial"/>
          <w:b/>
          <w:kern w:val="2"/>
        </w:rPr>
      </w:pPr>
    </w:p>
    <w:p w14:paraId="65348F2F" w14:textId="2C65FA4F" w:rsidR="002C6867" w:rsidRDefault="002C6867" w:rsidP="00525C25">
      <w:pPr>
        <w:suppressAutoHyphens/>
        <w:spacing w:after="0" w:line="100" w:lineRule="atLeast"/>
        <w:jc w:val="center"/>
        <w:rPr>
          <w:rFonts w:ascii="Arial" w:hAnsi="Arial" w:cs="Arial"/>
          <w:b/>
          <w:kern w:val="2"/>
        </w:rPr>
      </w:pPr>
    </w:p>
    <w:p w14:paraId="5F406251" w14:textId="4408B16A" w:rsidR="002C6867" w:rsidRDefault="002C6867" w:rsidP="00525C25">
      <w:pPr>
        <w:suppressAutoHyphens/>
        <w:spacing w:after="0" w:line="100" w:lineRule="atLeast"/>
        <w:jc w:val="center"/>
        <w:rPr>
          <w:rFonts w:ascii="Arial" w:hAnsi="Arial" w:cs="Arial"/>
          <w:b/>
          <w:kern w:val="2"/>
        </w:rPr>
      </w:pPr>
    </w:p>
    <w:p w14:paraId="1C8B103E" w14:textId="1DFAE11C" w:rsidR="002C6867" w:rsidRDefault="002C6867" w:rsidP="00525C25">
      <w:pPr>
        <w:suppressAutoHyphens/>
        <w:spacing w:after="0" w:line="100" w:lineRule="atLeast"/>
        <w:jc w:val="center"/>
        <w:rPr>
          <w:rFonts w:ascii="Arial" w:hAnsi="Arial" w:cs="Arial"/>
          <w:b/>
          <w:kern w:val="2"/>
        </w:rPr>
      </w:pPr>
    </w:p>
    <w:p w14:paraId="3C9AA6B2" w14:textId="13F9C4FF" w:rsidR="002C6867" w:rsidRDefault="002C6867" w:rsidP="00525C25">
      <w:pPr>
        <w:suppressAutoHyphens/>
        <w:spacing w:after="0" w:line="100" w:lineRule="atLeast"/>
        <w:jc w:val="center"/>
        <w:rPr>
          <w:rFonts w:ascii="Arial" w:hAnsi="Arial" w:cs="Arial"/>
          <w:b/>
          <w:kern w:val="2"/>
        </w:rPr>
      </w:pPr>
    </w:p>
    <w:p w14:paraId="7007254E" w14:textId="5D2F03CA" w:rsidR="002C6867" w:rsidRDefault="002C6867" w:rsidP="00525C25">
      <w:pPr>
        <w:suppressAutoHyphens/>
        <w:spacing w:after="0" w:line="100" w:lineRule="atLeast"/>
        <w:jc w:val="center"/>
        <w:rPr>
          <w:rFonts w:ascii="Arial" w:hAnsi="Arial" w:cs="Arial"/>
          <w:b/>
          <w:kern w:val="2"/>
        </w:rPr>
      </w:pPr>
    </w:p>
    <w:p w14:paraId="6FB1504B" w14:textId="00624D61" w:rsidR="002C6867" w:rsidRDefault="002C6867" w:rsidP="00525C25">
      <w:pPr>
        <w:suppressAutoHyphens/>
        <w:spacing w:after="0" w:line="100" w:lineRule="atLeast"/>
        <w:jc w:val="center"/>
        <w:rPr>
          <w:rFonts w:ascii="Arial" w:hAnsi="Arial" w:cs="Arial"/>
          <w:b/>
          <w:kern w:val="2"/>
        </w:rPr>
      </w:pPr>
    </w:p>
    <w:p w14:paraId="563F26BA" w14:textId="4FBD9905" w:rsidR="002C6867" w:rsidRDefault="002C6867" w:rsidP="00525C25">
      <w:pPr>
        <w:suppressAutoHyphens/>
        <w:spacing w:after="0" w:line="100" w:lineRule="atLeast"/>
        <w:jc w:val="center"/>
        <w:rPr>
          <w:rFonts w:ascii="Arial" w:hAnsi="Arial" w:cs="Arial"/>
          <w:b/>
          <w:kern w:val="2"/>
        </w:rPr>
      </w:pPr>
    </w:p>
    <w:p w14:paraId="37A428D0" w14:textId="2FBE7ECB" w:rsidR="002C6867" w:rsidRDefault="002C6867" w:rsidP="00525C25">
      <w:pPr>
        <w:suppressAutoHyphens/>
        <w:spacing w:after="0" w:line="100" w:lineRule="atLeast"/>
        <w:jc w:val="center"/>
        <w:rPr>
          <w:rFonts w:ascii="Arial" w:hAnsi="Arial" w:cs="Arial"/>
          <w:b/>
          <w:kern w:val="2"/>
        </w:rPr>
      </w:pPr>
    </w:p>
    <w:p w14:paraId="3A12F34F" w14:textId="040CF512" w:rsidR="002C6867" w:rsidRDefault="002C6867" w:rsidP="00525C25">
      <w:pPr>
        <w:suppressAutoHyphens/>
        <w:spacing w:after="0" w:line="100" w:lineRule="atLeast"/>
        <w:jc w:val="center"/>
        <w:rPr>
          <w:rFonts w:ascii="Arial" w:hAnsi="Arial" w:cs="Arial"/>
          <w:b/>
          <w:kern w:val="2"/>
        </w:rPr>
      </w:pPr>
    </w:p>
    <w:p w14:paraId="00225F14" w14:textId="41A623D5" w:rsidR="002C6867" w:rsidRDefault="002C6867" w:rsidP="00525C25">
      <w:pPr>
        <w:suppressAutoHyphens/>
        <w:spacing w:after="0" w:line="100" w:lineRule="atLeast"/>
        <w:jc w:val="center"/>
        <w:rPr>
          <w:rFonts w:ascii="Arial" w:hAnsi="Arial" w:cs="Arial"/>
          <w:b/>
          <w:kern w:val="2"/>
        </w:rPr>
      </w:pPr>
    </w:p>
    <w:p w14:paraId="1DB98A9C" w14:textId="72073792" w:rsidR="002C6867" w:rsidRDefault="002C6867" w:rsidP="00525C25">
      <w:pPr>
        <w:suppressAutoHyphens/>
        <w:spacing w:after="0" w:line="100" w:lineRule="atLeast"/>
        <w:jc w:val="center"/>
        <w:rPr>
          <w:rFonts w:ascii="Arial" w:hAnsi="Arial" w:cs="Arial"/>
          <w:b/>
          <w:kern w:val="2"/>
        </w:rPr>
      </w:pPr>
    </w:p>
    <w:p w14:paraId="19EBBF06" w14:textId="040BFAB6" w:rsidR="002C6867" w:rsidRDefault="002C6867" w:rsidP="00525C25">
      <w:pPr>
        <w:suppressAutoHyphens/>
        <w:spacing w:after="0" w:line="100" w:lineRule="atLeast"/>
        <w:jc w:val="center"/>
        <w:rPr>
          <w:rFonts w:ascii="Arial" w:hAnsi="Arial" w:cs="Arial"/>
          <w:b/>
          <w:kern w:val="2"/>
        </w:rPr>
      </w:pPr>
    </w:p>
    <w:p w14:paraId="5A9DCE10" w14:textId="72F7339F" w:rsidR="002C6867" w:rsidRDefault="002C6867" w:rsidP="00525C25">
      <w:pPr>
        <w:suppressAutoHyphens/>
        <w:spacing w:after="0" w:line="100" w:lineRule="atLeast"/>
        <w:jc w:val="center"/>
        <w:rPr>
          <w:rFonts w:ascii="Arial" w:hAnsi="Arial" w:cs="Arial"/>
          <w:b/>
          <w:kern w:val="2"/>
        </w:rPr>
      </w:pPr>
    </w:p>
    <w:p w14:paraId="1084459D" w14:textId="3D6F4C69" w:rsidR="002C6867" w:rsidRDefault="002C6867" w:rsidP="00525C25">
      <w:pPr>
        <w:suppressAutoHyphens/>
        <w:spacing w:after="0" w:line="100" w:lineRule="atLeast"/>
        <w:jc w:val="center"/>
        <w:rPr>
          <w:rFonts w:ascii="Arial" w:hAnsi="Arial" w:cs="Arial"/>
          <w:b/>
          <w:kern w:val="2"/>
        </w:rPr>
      </w:pPr>
    </w:p>
    <w:p w14:paraId="71D330B5" w14:textId="4E00846B" w:rsidR="002C6867" w:rsidRDefault="002C6867" w:rsidP="00525C25">
      <w:pPr>
        <w:suppressAutoHyphens/>
        <w:spacing w:after="0" w:line="100" w:lineRule="atLeast"/>
        <w:jc w:val="center"/>
        <w:rPr>
          <w:rFonts w:ascii="Arial" w:hAnsi="Arial" w:cs="Arial"/>
          <w:b/>
          <w:kern w:val="2"/>
        </w:rPr>
      </w:pPr>
    </w:p>
    <w:p w14:paraId="04E4CFAC" w14:textId="58FFA1F2" w:rsidR="002C6867" w:rsidRDefault="002C6867" w:rsidP="00525C25">
      <w:pPr>
        <w:suppressAutoHyphens/>
        <w:spacing w:after="0" w:line="100" w:lineRule="atLeast"/>
        <w:jc w:val="center"/>
        <w:rPr>
          <w:rFonts w:ascii="Arial" w:hAnsi="Arial" w:cs="Arial"/>
          <w:b/>
          <w:kern w:val="2"/>
        </w:rPr>
      </w:pPr>
    </w:p>
    <w:p w14:paraId="61F49E0C" w14:textId="00602A19" w:rsidR="002C6867" w:rsidRDefault="002C6867" w:rsidP="00525C25">
      <w:pPr>
        <w:suppressAutoHyphens/>
        <w:spacing w:after="0" w:line="100" w:lineRule="atLeast"/>
        <w:jc w:val="center"/>
        <w:rPr>
          <w:rFonts w:ascii="Arial" w:hAnsi="Arial" w:cs="Arial"/>
          <w:b/>
          <w:kern w:val="2"/>
        </w:rPr>
      </w:pPr>
    </w:p>
    <w:p w14:paraId="043BBE9A" w14:textId="030BD24C" w:rsidR="002C6867" w:rsidRDefault="002C6867" w:rsidP="00525C25">
      <w:pPr>
        <w:suppressAutoHyphens/>
        <w:spacing w:after="0" w:line="100" w:lineRule="atLeast"/>
        <w:jc w:val="center"/>
        <w:rPr>
          <w:rFonts w:ascii="Arial" w:hAnsi="Arial" w:cs="Arial"/>
          <w:b/>
          <w:kern w:val="2"/>
        </w:rPr>
      </w:pPr>
    </w:p>
    <w:p w14:paraId="778F5FDF" w14:textId="525DD2C2" w:rsidR="002C6867" w:rsidRDefault="002C6867" w:rsidP="00525C25">
      <w:pPr>
        <w:suppressAutoHyphens/>
        <w:spacing w:after="0" w:line="100" w:lineRule="atLeast"/>
        <w:jc w:val="center"/>
        <w:rPr>
          <w:rFonts w:ascii="Arial" w:hAnsi="Arial" w:cs="Arial"/>
          <w:b/>
          <w:kern w:val="2"/>
        </w:rPr>
      </w:pPr>
    </w:p>
    <w:p w14:paraId="746B4A18" w14:textId="530670F4" w:rsidR="002C6867" w:rsidRDefault="002C6867" w:rsidP="00525C25">
      <w:pPr>
        <w:suppressAutoHyphens/>
        <w:spacing w:after="0" w:line="100" w:lineRule="atLeast"/>
        <w:jc w:val="center"/>
        <w:rPr>
          <w:rFonts w:ascii="Arial" w:hAnsi="Arial" w:cs="Arial"/>
          <w:b/>
          <w:kern w:val="2"/>
        </w:rPr>
      </w:pPr>
    </w:p>
    <w:p w14:paraId="392832C2" w14:textId="56300874" w:rsidR="002C6867" w:rsidRDefault="002C6867" w:rsidP="00525C25">
      <w:pPr>
        <w:suppressAutoHyphens/>
        <w:spacing w:after="0" w:line="100" w:lineRule="atLeast"/>
        <w:jc w:val="center"/>
        <w:rPr>
          <w:rFonts w:ascii="Arial" w:hAnsi="Arial" w:cs="Arial"/>
          <w:b/>
          <w:kern w:val="2"/>
        </w:rPr>
      </w:pPr>
    </w:p>
    <w:p w14:paraId="0BC12B07" w14:textId="0C9C59B4" w:rsidR="002C6867" w:rsidRDefault="002C6867" w:rsidP="00525C25">
      <w:pPr>
        <w:suppressAutoHyphens/>
        <w:spacing w:after="0" w:line="100" w:lineRule="atLeast"/>
        <w:jc w:val="center"/>
        <w:rPr>
          <w:rFonts w:ascii="Arial" w:hAnsi="Arial" w:cs="Arial"/>
          <w:b/>
          <w:kern w:val="2"/>
        </w:rPr>
      </w:pPr>
    </w:p>
    <w:p w14:paraId="6529FDAB" w14:textId="16F57A91" w:rsidR="002C6867" w:rsidRDefault="002C6867" w:rsidP="00525C25">
      <w:pPr>
        <w:suppressAutoHyphens/>
        <w:spacing w:after="0" w:line="100" w:lineRule="atLeast"/>
        <w:jc w:val="center"/>
        <w:rPr>
          <w:rFonts w:ascii="Arial" w:hAnsi="Arial" w:cs="Arial"/>
          <w:b/>
          <w:kern w:val="2"/>
        </w:rPr>
      </w:pPr>
    </w:p>
    <w:p w14:paraId="626BC04D" w14:textId="77777777" w:rsidR="002C6867" w:rsidRPr="00FE6462" w:rsidRDefault="002C6867" w:rsidP="00525C25">
      <w:pPr>
        <w:suppressAutoHyphens/>
        <w:spacing w:after="0" w:line="100" w:lineRule="atLeast"/>
        <w:jc w:val="center"/>
        <w:rPr>
          <w:rFonts w:ascii="Arial" w:hAnsi="Arial" w:cs="Arial"/>
          <w:b/>
          <w:kern w:val="2"/>
        </w:rPr>
      </w:pPr>
    </w:p>
    <w:p w14:paraId="3A8F08FB" w14:textId="77777777" w:rsidR="00525C25" w:rsidRPr="00FE6462" w:rsidRDefault="00525C25" w:rsidP="00525C25">
      <w:pPr>
        <w:suppressAutoHyphens/>
        <w:spacing w:after="0" w:line="100" w:lineRule="atLeast"/>
        <w:jc w:val="center"/>
        <w:rPr>
          <w:rFonts w:ascii="Arial" w:hAnsi="Arial" w:cs="Arial"/>
          <w:b/>
          <w:kern w:val="2"/>
        </w:rPr>
      </w:pPr>
    </w:p>
    <w:p w14:paraId="17B6F9F1" w14:textId="6D41AE24" w:rsidR="00C44C47" w:rsidRPr="00FE6462" w:rsidRDefault="00266952" w:rsidP="002C5330">
      <w:pPr>
        <w:pBdr>
          <w:top w:val="single" w:sz="4" w:space="2"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2C5330">
        <w:rPr>
          <w:rFonts w:ascii="Arial" w:hAnsi="Arial" w:cs="Arial"/>
          <w:b/>
          <w:kern w:val="2"/>
        </w:rPr>
        <w:lastRenderedPageBreak/>
        <w:t>FORMULARIO 2</w:t>
      </w:r>
    </w:p>
    <w:p w14:paraId="619F528A" w14:textId="3EA0556C" w:rsidR="00C44C47" w:rsidRPr="00FE6462" w:rsidRDefault="001705FD" w:rsidP="00525C25">
      <w:pPr>
        <w:suppressAutoHyphens/>
        <w:spacing w:after="0" w:line="100" w:lineRule="atLeast"/>
        <w:jc w:val="center"/>
        <w:rPr>
          <w:rFonts w:ascii="Arial" w:hAnsi="Arial" w:cs="Arial"/>
          <w:b/>
          <w:kern w:val="2"/>
        </w:rPr>
      </w:pPr>
      <w:r w:rsidRPr="00FE6462">
        <w:rPr>
          <w:rFonts w:ascii="Arial" w:hAnsi="Arial" w:cs="Arial"/>
          <w:b/>
          <w:kern w:val="2"/>
        </w:rPr>
        <w:t>CANTIDAD, DESCRIPCIÓN Y ESPECIFICACIONES TÉCNICAS DEL/LOS INMUEBLE/S REQUERIDO/S.</w:t>
      </w:r>
    </w:p>
    <w:p w14:paraId="382E569E" w14:textId="77777777" w:rsidR="00C44C47" w:rsidRPr="00FE6462" w:rsidRDefault="00C44C47" w:rsidP="00525C25">
      <w:pPr>
        <w:suppressAutoHyphens/>
        <w:spacing w:after="0" w:line="100" w:lineRule="atLeast"/>
        <w:jc w:val="center"/>
        <w:rPr>
          <w:rFonts w:ascii="Arial" w:hAnsi="Arial" w:cs="Arial"/>
          <w:b/>
          <w:kern w:val="2"/>
        </w:rPr>
      </w:pPr>
    </w:p>
    <w:p w14:paraId="64BDC71C" w14:textId="77777777" w:rsidR="00C44C47" w:rsidRPr="00FE6462" w:rsidRDefault="00C44C47" w:rsidP="00525C25">
      <w:pPr>
        <w:suppressAutoHyphens/>
        <w:spacing w:after="0" w:line="100" w:lineRule="atLeast"/>
        <w:jc w:val="center"/>
        <w:rPr>
          <w:rFonts w:ascii="Arial" w:hAnsi="Arial" w:cs="Arial"/>
          <w:b/>
          <w:kern w:val="2"/>
        </w:rPr>
      </w:pPr>
    </w:p>
    <w:p w14:paraId="5F8C6399" w14:textId="77777777" w:rsidR="00C44C47" w:rsidRPr="00FE6462" w:rsidRDefault="00C44C47" w:rsidP="00525C25">
      <w:pPr>
        <w:suppressAutoHyphens/>
        <w:spacing w:after="0" w:line="100" w:lineRule="atLeast"/>
        <w:jc w:val="center"/>
        <w:rPr>
          <w:rFonts w:ascii="Arial" w:hAnsi="Arial" w:cs="Arial"/>
          <w:b/>
          <w:kern w:val="2"/>
        </w:rPr>
      </w:pPr>
    </w:p>
    <w:p w14:paraId="27D5CA09" w14:textId="3A95A064" w:rsidR="00C44C47" w:rsidRPr="002C6867" w:rsidRDefault="00C44C47" w:rsidP="002C6867">
      <w:pPr>
        <w:suppressAutoHyphens/>
        <w:spacing w:after="0" w:line="100" w:lineRule="atLeast"/>
        <w:rPr>
          <w:rFonts w:ascii="Arial" w:hAnsi="Arial" w:cs="Arial"/>
          <w:b/>
          <w:kern w:val="2"/>
        </w:rPr>
      </w:pPr>
      <w:r w:rsidRPr="002C6867">
        <w:rPr>
          <w:rFonts w:ascii="Arial" w:hAnsi="Arial" w:cs="Arial"/>
          <w:b/>
          <w:kern w:val="2"/>
        </w:rPr>
        <w:t xml:space="preserve">CÓDIGO DE CATALOGO: </w:t>
      </w:r>
      <w:r w:rsidR="002C6867" w:rsidRPr="002C6867">
        <w:rPr>
          <w:rFonts w:ascii="Arial" w:hAnsi="Arial" w:cs="Arial"/>
          <w:b/>
          <w:kern w:val="2"/>
        </w:rPr>
        <w:t>57102002-001</w:t>
      </w:r>
    </w:p>
    <w:p w14:paraId="4FB492DC" w14:textId="77777777" w:rsidR="00C44C47" w:rsidRPr="00FE6462" w:rsidRDefault="00C44C47" w:rsidP="00525C25">
      <w:pPr>
        <w:suppressAutoHyphens/>
        <w:spacing w:after="0" w:line="100" w:lineRule="atLeast"/>
        <w:jc w:val="center"/>
        <w:rPr>
          <w:rFonts w:ascii="Arial" w:hAnsi="Arial" w:cs="Arial"/>
          <w:b/>
          <w:kern w:val="2"/>
          <w:lang w:val="en-US"/>
        </w:rPr>
      </w:pPr>
    </w:p>
    <w:p w14:paraId="5D72E8B9" w14:textId="77777777" w:rsidR="00C44C47" w:rsidRPr="00FE6462" w:rsidRDefault="00C44C47" w:rsidP="00525C25">
      <w:pPr>
        <w:suppressAutoHyphens/>
        <w:spacing w:after="0" w:line="100" w:lineRule="atLeast"/>
        <w:jc w:val="center"/>
        <w:rPr>
          <w:rFonts w:ascii="Arial" w:hAnsi="Arial" w:cs="Arial"/>
          <w:b/>
          <w:kern w:val="2"/>
          <w:lang w:val="en-US"/>
        </w:rPr>
      </w:pPr>
    </w:p>
    <w:tbl>
      <w:tblPr>
        <w:tblW w:w="9001" w:type="dxa"/>
        <w:tblLayout w:type="fixed"/>
        <w:tblCellMar>
          <w:left w:w="70" w:type="dxa"/>
          <w:right w:w="70" w:type="dxa"/>
        </w:tblCellMar>
        <w:tblLook w:val="04A0" w:firstRow="1" w:lastRow="0" w:firstColumn="1" w:lastColumn="0" w:noHBand="0" w:noVBand="1"/>
      </w:tblPr>
      <w:tblGrid>
        <w:gridCol w:w="1063"/>
        <w:gridCol w:w="2268"/>
        <w:gridCol w:w="1417"/>
        <w:gridCol w:w="1843"/>
        <w:gridCol w:w="2410"/>
      </w:tblGrid>
      <w:tr w:rsidR="005849F4" w:rsidRPr="00FE6462" w14:paraId="6BD99922" w14:textId="77777777" w:rsidTr="00162894">
        <w:trPr>
          <w:trHeight w:val="1515"/>
        </w:trPr>
        <w:tc>
          <w:tcPr>
            <w:tcW w:w="1063" w:type="dxa"/>
            <w:tcBorders>
              <w:top w:val="single" w:sz="8" w:space="0" w:color="000000"/>
              <w:left w:val="single" w:sz="8" w:space="0" w:color="000000"/>
              <w:bottom w:val="nil"/>
              <w:right w:val="nil"/>
            </w:tcBorders>
            <w:shd w:val="clear" w:color="auto" w:fill="CCFFCC"/>
            <w:vAlign w:val="center"/>
            <w:hideMark/>
          </w:tcPr>
          <w:p w14:paraId="1C56E324"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Nº</w:t>
            </w:r>
          </w:p>
        </w:tc>
        <w:tc>
          <w:tcPr>
            <w:tcW w:w="2268" w:type="dxa"/>
            <w:tcBorders>
              <w:top w:val="single" w:sz="8" w:space="0" w:color="000000"/>
              <w:left w:val="single" w:sz="8" w:space="0" w:color="000000"/>
              <w:bottom w:val="nil"/>
              <w:right w:val="single" w:sz="4" w:space="0" w:color="000000"/>
            </w:tcBorders>
            <w:shd w:val="clear" w:color="auto" w:fill="CCFFCC"/>
            <w:vAlign w:val="center"/>
            <w:hideMark/>
          </w:tcPr>
          <w:p w14:paraId="4C549F10" w14:textId="77777777" w:rsidR="00C44C47" w:rsidRPr="00FE6462" w:rsidRDefault="00C44C47" w:rsidP="00525C25">
            <w:pPr>
              <w:suppressAutoHyphens/>
              <w:spacing w:after="0" w:line="100" w:lineRule="atLeast"/>
              <w:jc w:val="center"/>
              <w:rPr>
                <w:rFonts w:ascii="Arial" w:hAnsi="Arial" w:cs="Arial"/>
                <w:b/>
                <w:kern w:val="2"/>
              </w:rPr>
            </w:pPr>
            <w:r w:rsidRPr="00FE6462">
              <w:rPr>
                <w:rFonts w:ascii="Arial" w:hAnsi="Arial" w:cs="Arial"/>
                <w:b/>
                <w:kern w:val="2"/>
              </w:rPr>
              <w:t>FINCA/PADRON CTA CTE CATASTRAL</w:t>
            </w:r>
          </w:p>
        </w:tc>
        <w:tc>
          <w:tcPr>
            <w:tcW w:w="1417" w:type="dxa"/>
            <w:tcBorders>
              <w:top w:val="single" w:sz="4" w:space="0" w:color="000000"/>
              <w:left w:val="single" w:sz="4" w:space="0" w:color="000000"/>
              <w:bottom w:val="single" w:sz="4" w:space="0" w:color="000000"/>
              <w:right w:val="single" w:sz="4" w:space="0" w:color="000000"/>
            </w:tcBorders>
            <w:shd w:val="clear" w:color="auto" w:fill="CCFFCC"/>
          </w:tcPr>
          <w:p w14:paraId="6567117C" w14:textId="77777777" w:rsidR="00C44C47" w:rsidRPr="00FE6462" w:rsidRDefault="00C44C47" w:rsidP="00525C25">
            <w:pPr>
              <w:suppressAutoHyphens/>
              <w:spacing w:after="0" w:line="100" w:lineRule="atLeast"/>
              <w:jc w:val="center"/>
              <w:rPr>
                <w:rFonts w:ascii="Arial" w:hAnsi="Arial" w:cs="Arial"/>
                <w:b/>
                <w:kern w:val="2"/>
              </w:rPr>
            </w:pPr>
          </w:p>
          <w:p w14:paraId="3E16B8BC" w14:textId="77777777" w:rsidR="00C44C47" w:rsidRPr="00FE6462" w:rsidRDefault="00C44C47" w:rsidP="00525C25">
            <w:pPr>
              <w:suppressAutoHyphens/>
              <w:spacing w:after="0" w:line="100" w:lineRule="atLeast"/>
              <w:jc w:val="center"/>
              <w:rPr>
                <w:rFonts w:ascii="Arial" w:hAnsi="Arial" w:cs="Arial"/>
                <w:b/>
                <w:kern w:val="2"/>
              </w:rPr>
            </w:pPr>
          </w:p>
          <w:p w14:paraId="08B9D35A"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DISTRITO</w:t>
            </w:r>
          </w:p>
        </w:tc>
        <w:tc>
          <w:tcPr>
            <w:tcW w:w="1843" w:type="dxa"/>
            <w:tcBorders>
              <w:top w:val="single" w:sz="8" w:space="0" w:color="000000"/>
              <w:left w:val="single" w:sz="4" w:space="0" w:color="000000"/>
              <w:bottom w:val="nil"/>
              <w:right w:val="nil"/>
            </w:tcBorders>
            <w:shd w:val="clear" w:color="auto" w:fill="CCFFCC"/>
            <w:vAlign w:val="center"/>
            <w:hideMark/>
          </w:tcPr>
          <w:p w14:paraId="5BEDC902"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 xml:space="preserve">SUPERFICIE </w:t>
            </w:r>
          </w:p>
          <w:p w14:paraId="4C453D19"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m2</w:t>
            </w:r>
          </w:p>
        </w:tc>
        <w:tc>
          <w:tcPr>
            <w:tcW w:w="2410" w:type="dxa"/>
            <w:tcBorders>
              <w:top w:val="single" w:sz="8" w:space="0" w:color="000000"/>
              <w:left w:val="single" w:sz="8" w:space="0" w:color="000000"/>
              <w:bottom w:val="nil"/>
              <w:right w:val="single" w:sz="8" w:space="0" w:color="000000"/>
            </w:tcBorders>
            <w:shd w:val="clear" w:color="auto" w:fill="CCFFCC"/>
            <w:vAlign w:val="center"/>
            <w:hideMark/>
          </w:tcPr>
          <w:p w14:paraId="1745CD17"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PROPIETARIO</w:t>
            </w:r>
          </w:p>
        </w:tc>
      </w:tr>
      <w:tr w:rsidR="002C6867" w:rsidRPr="00FE6462" w14:paraId="48E23E0C" w14:textId="77777777" w:rsidTr="002C6867">
        <w:trPr>
          <w:trHeight w:val="1515"/>
        </w:trPr>
        <w:tc>
          <w:tcPr>
            <w:tcW w:w="1063" w:type="dxa"/>
            <w:tcBorders>
              <w:top w:val="single" w:sz="8" w:space="0" w:color="000000"/>
              <w:left w:val="single" w:sz="8" w:space="0" w:color="000000"/>
              <w:bottom w:val="single" w:sz="8" w:space="0" w:color="000000"/>
              <w:right w:val="nil"/>
            </w:tcBorders>
            <w:shd w:val="clear" w:color="auto" w:fill="FFFFFF"/>
            <w:vAlign w:val="center"/>
          </w:tcPr>
          <w:p w14:paraId="15D4ACE2" w14:textId="01D3C564" w:rsidR="002C6867" w:rsidRPr="00FE6462" w:rsidRDefault="002C6867" w:rsidP="002C6867">
            <w:pPr>
              <w:suppressAutoHyphens/>
              <w:spacing w:after="0" w:line="100" w:lineRule="atLeast"/>
              <w:jc w:val="center"/>
              <w:rPr>
                <w:rFonts w:ascii="Arial" w:hAnsi="Arial" w:cs="Arial"/>
                <w:b/>
                <w:kern w:val="2"/>
                <w:lang w:val="en-US"/>
              </w:rPr>
            </w:pPr>
            <w:r>
              <w:rPr>
                <w:rFonts w:ascii="Arial" w:hAnsi="Arial" w:cs="Arial"/>
                <w:b/>
                <w:kern w:val="2"/>
                <w:lang w:val="en-US"/>
              </w:rPr>
              <w:t>1</w:t>
            </w:r>
          </w:p>
        </w:tc>
        <w:tc>
          <w:tcPr>
            <w:tcW w:w="2268" w:type="dxa"/>
            <w:tcBorders>
              <w:top w:val="single" w:sz="8" w:space="0" w:color="000000"/>
              <w:left w:val="single" w:sz="8" w:space="0" w:color="000000"/>
              <w:bottom w:val="single" w:sz="8" w:space="0" w:color="000000"/>
              <w:right w:val="single" w:sz="4" w:space="0" w:color="000000"/>
            </w:tcBorders>
            <w:shd w:val="clear" w:color="auto" w:fill="FFFFFF"/>
            <w:vAlign w:val="center"/>
          </w:tcPr>
          <w:p w14:paraId="1AF91393" w14:textId="6AA3EECA" w:rsidR="002C6867" w:rsidRPr="00FE6462" w:rsidRDefault="002C6867" w:rsidP="002C6867">
            <w:pPr>
              <w:suppressAutoHyphens/>
              <w:spacing w:after="0" w:line="100" w:lineRule="atLeast"/>
              <w:rPr>
                <w:rFonts w:ascii="Arial" w:hAnsi="Arial" w:cs="Arial"/>
                <w:kern w:val="2"/>
                <w:lang w:val="en-US"/>
              </w:rPr>
            </w:pPr>
            <w:r>
              <w:rPr>
                <w:rFonts w:ascii="Arial" w:hAnsi="Arial" w:cs="Arial"/>
                <w:kern w:val="2"/>
                <w:lang w:val="en-US"/>
              </w:rPr>
              <w:t>15629 /16503  / 18-0002-11</w:t>
            </w:r>
          </w:p>
        </w:tc>
        <w:tc>
          <w:tcPr>
            <w:tcW w:w="1417" w:type="dxa"/>
            <w:tcBorders>
              <w:top w:val="single" w:sz="4" w:space="0" w:color="000000"/>
              <w:left w:val="single" w:sz="4" w:space="0" w:color="000000"/>
              <w:bottom w:val="single" w:sz="4" w:space="0" w:color="000000"/>
              <w:right w:val="single" w:sz="4" w:space="0" w:color="000000"/>
            </w:tcBorders>
            <w:vAlign w:val="center"/>
          </w:tcPr>
          <w:p w14:paraId="6070AE17" w14:textId="2E0CA28F"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Guajayvi</w:t>
            </w:r>
          </w:p>
        </w:tc>
        <w:tc>
          <w:tcPr>
            <w:tcW w:w="1843"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5DD39154" w14:textId="4B3223E5"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1511m2 7220cm2</w:t>
            </w:r>
          </w:p>
        </w:tc>
        <w:tc>
          <w:tcPr>
            <w:tcW w:w="2410" w:type="dxa"/>
            <w:tcBorders>
              <w:top w:val="single" w:sz="8" w:space="0" w:color="000000"/>
              <w:left w:val="nil"/>
              <w:bottom w:val="single" w:sz="8" w:space="0" w:color="000000"/>
              <w:right w:val="single" w:sz="8" w:space="0" w:color="000000"/>
            </w:tcBorders>
            <w:shd w:val="clear" w:color="auto" w:fill="FFFFFF"/>
            <w:vAlign w:val="center"/>
          </w:tcPr>
          <w:p w14:paraId="187B2FB7" w14:textId="5D97EDB8"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Claudio Florentin Acosta</w:t>
            </w:r>
          </w:p>
        </w:tc>
      </w:tr>
      <w:tr w:rsidR="002C6867" w:rsidRPr="00FE6462" w14:paraId="11B8304F" w14:textId="77777777" w:rsidTr="00162894">
        <w:trPr>
          <w:trHeight w:val="1515"/>
        </w:trPr>
        <w:tc>
          <w:tcPr>
            <w:tcW w:w="1063" w:type="dxa"/>
            <w:tcBorders>
              <w:top w:val="single" w:sz="8" w:space="0" w:color="000000"/>
              <w:left w:val="single" w:sz="8" w:space="0" w:color="000000"/>
              <w:bottom w:val="single" w:sz="8" w:space="0" w:color="000000"/>
              <w:right w:val="nil"/>
            </w:tcBorders>
            <w:shd w:val="clear" w:color="auto" w:fill="FFFFFF"/>
            <w:vAlign w:val="center"/>
          </w:tcPr>
          <w:p w14:paraId="1FACD879" w14:textId="34484CCB" w:rsidR="002C6867" w:rsidRPr="00FE6462" w:rsidRDefault="002C6867" w:rsidP="002C6867">
            <w:pPr>
              <w:suppressAutoHyphens/>
              <w:spacing w:after="0" w:line="100" w:lineRule="atLeast"/>
              <w:jc w:val="center"/>
              <w:rPr>
                <w:rFonts w:ascii="Arial" w:hAnsi="Arial" w:cs="Arial"/>
                <w:b/>
                <w:kern w:val="2"/>
                <w:lang w:val="en-US"/>
              </w:rPr>
            </w:pPr>
            <w:r>
              <w:rPr>
                <w:rFonts w:ascii="Arial" w:hAnsi="Arial" w:cs="Arial"/>
                <w:b/>
                <w:kern w:val="2"/>
                <w:lang w:val="en-US"/>
              </w:rPr>
              <w:t>2</w:t>
            </w:r>
          </w:p>
        </w:tc>
        <w:tc>
          <w:tcPr>
            <w:tcW w:w="2268"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44F96051" w14:textId="35C5265C" w:rsidR="002C6867" w:rsidRPr="00FE6462" w:rsidRDefault="002C6867" w:rsidP="002C6867">
            <w:pPr>
              <w:suppressAutoHyphens/>
              <w:spacing w:after="0" w:line="100" w:lineRule="atLeast"/>
              <w:rPr>
                <w:rFonts w:ascii="Arial" w:hAnsi="Arial" w:cs="Arial"/>
                <w:kern w:val="2"/>
                <w:lang w:val="en-US"/>
              </w:rPr>
            </w:pPr>
            <w:r>
              <w:rPr>
                <w:rFonts w:ascii="Arial" w:hAnsi="Arial" w:cs="Arial"/>
                <w:kern w:val="2"/>
                <w:lang w:val="en-US"/>
              </w:rPr>
              <w:t>15895 / 16797 / 18-0002-08</w:t>
            </w:r>
          </w:p>
        </w:tc>
        <w:tc>
          <w:tcPr>
            <w:tcW w:w="1417" w:type="dxa"/>
            <w:tcBorders>
              <w:top w:val="single" w:sz="4" w:space="0" w:color="000000"/>
              <w:left w:val="single" w:sz="4" w:space="0" w:color="000000"/>
              <w:bottom w:val="single" w:sz="4" w:space="0" w:color="000000"/>
              <w:right w:val="single" w:sz="4" w:space="0" w:color="000000"/>
            </w:tcBorders>
            <w:vAlign w:val="center"/>
          </w:tcPr>
          <w:p w14:paraId="2DF0CC68" w14:textId="675D6C2A"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Guajayvi</w:t>
            </w:r>
          </w:p>
        </w:tc>
        <w:tc>
          <w:tcPr>
            <w:tcW w:w="1843"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09DE887A" w14:textId="28878A68"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799m2 8400cm2</w:t>
            </w:r>
          </w:p>
        </w:tc>
        <w:tc>
          <w:tcPr>
            <w:tcW w:w="2410" w:type="dxa"/>
            <w:tcBorders>
              <w:top w:val="single" w:sz="8" w:space="0" w:color="000000"/>
              <w:left w:val="nil"/>
              <w:bottom w:val="single" w:sz="8" w:space="0" w:color="000000"/>
              <w:right w:val="single" w:sz="8" w:space="0" w:color="000000"/>
            </w:tcBorders>
            <w:shd w:val="clear" w:color="auto" w:fill="FFFFFF"/>
            <w:vAlign w:val="center"/>
          </w:tcPr>
          <w:p w14:paraId="392669DE" w14:textId="72D57419" w:rsidR="002C6867" w:rsidRPr="00FE6462" w:rsidRDefault="002C6867" w:rsidP="002C6867">
            <w:pPr>
              <w:suppressAutoHyphens/>
              <w:spacing w:after="0" w:line="100" w:lineRule="atLeast"/>
              <w:jc w:val="center"/>
              <w:rPr>
                <w:rFonts w:ascii="Arial" w:hAnsi="Arial" w:cs="Arial"/>
                <w:kern w:val="2"/>
                <w:lang w:val="en-US"/>
              </w:rPr>
            </w:pPr>
            <w:r>
              <w:rPr>
                <w:rFonts w:ascii="Arial" w:hAnsi="Arial" w:cs="Arial"/>
                <w:kern w:val="2"/>
                <w:lang w:val="en-US"/>
              </w:rPr>
              <w:t>Carlos Isidro Báez Rodriguez</w:t>
            </w:r>
          </w:p>
        </w:tc>
      </w:tr>
    </w:tbl>
    <w:p w14:paraId="2A731F8A" w14:textId="49F4B0DE" w:rsidR="00C44C47" w:rsidRPr="00FE6462" w:rsidRDefault="00C44C47" w:rsidP="00525C25">
      <w:pPr>
        <w:suppressAutoHyphens/>
        <w:spacing w:after="0" w:line="100" w:lineRule="atLeast"/>
        <w:rPr>
          <w:rFonts w:ascii="Arial" w:hAnsi="Arial" w:cs="Arial"/>
          <w:b/>
          <w:kern w:val="2"/>
          <w:u w:val="single"/>
          <w:lang w:val="en-US"/>
        </w:rPr>
      </w:pPr>
    </w:p>
    <w:p w14:paraId="44165D62" w14:textId="4B321634" w:rsidR="00525C25" w:rsidRPr="00FE6462" w:rsidRDefault="00525C25" w:rsidP="00525C25">
      <w:pPr>
        <w:suppressAutoHyphens/>
        <w:spacing w:after="0" w:line="100" w:lineRule="atLeast"/>
        <w:rPr>
          <w:rFonts w:ascii="Arial" w:hAnsi="Arial" w:cs="Arial"/>
          <w:b/>
          <w:kern w:val="2"/>
          <w:u w:val="single"/>
        </w:rPr>
      </w:pPr>
    </w:p>
    <w:p w14:paraId="601A2151" w14:textId="5B8AB5C3" w:rsidR="00C44C47" w:rsidRPr="00FE6462" w:rsidRDefault="00C44C47" w:rsidP="00525C25">
      <w:pPr>
        <w:suppressAutoHyphens/>
        <w:spacing w:after="0" w:line="100" w:lineRule="atLeast"/>
        <w:jc w:val="center"/>
        <w:rPr>
          <w:rFonts w:ascii="Arial" w:hAnsi="Arial" w:cs="Arial"/>
          <w:b/>
          <w:kern w:val="2"/>
          <w:lang w:val="en-US"/>
        </w:rPr>
      </w:pPr>
    </w:p>
    <w:p w14:paraId="0D006E5D" w14:textId="736BD0C1" w:rsidR="00952ED0" w:rsidRPr="00FE6462" w:rsidRDefault="00952ED0" w:rsidP="00525C25">
      <w:pPr>
        <w:suppressAutoHyphens/>
        <w:spacing w:after="0" w:line="100" w:lineRule="atLeast"/>
        <w:jc w:val="center"/>
        <w:rPr>
          <w:rFonts w:ascii="Arial" w:hAnsi="Arial" w:cs="Arial"/>
          <w:b/>
          <w:kern w:val="2"/>
          <w:lang w:val="en-US"/>
        </w:rPr>
      </w:pPr>
    </w:p>
    <w:p w14:paraId="253A7361" w14:textId="3B8BB418" w:rsidR="00952ED0" w:rsidRPr="005D5E4C" w:rsidRDefault="00952ED0" w:rsidP="002C5330">
      <w:pPr>
        <w:suppressAutoHyphens/>
        <w:spacing w:after="0" w:line="100" w:lineRule="atLeast"/>
        <w:rPr>
          <w:rFonts w:ascii="Arial" w:eastAsia="Times New Roman" w:hAnsi="Arial" w:cs="Arial"/>
          <w:b/>
          <w:strike/>
          <w:kern w:val="2"/>
          <w:lang w:eastAsia="hi-IN" w:bidi="hi-IN"/>
        </w:rPr>
      </w:pPr>
    </w:p>
    <w:sectPr w:rsidR="00952ED0" w:rsidRPr="005D5E4C" w:rsidSect="00525C25">
      <w:footerReference w:type="default" r:id="rId9"/>
      <w:pgSz w:w="12242" w:h="18995" w:code="5"/>
      <w:pgMar w:top="1418"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4751" w14:textId="77777777" w:rsidR="00482E6E" w:rsidRDefault="00482E6E" w:rsidP="005849F4">
      <w:pPr>
        <w:spacing w:after="0" w:line="240" w:lineRule="auto"/>
      </w:pPr>
      <w:r>
        <w:separator/>
      </w:r>
    </w:p>
  </w:endnote>
  <w:endnote w:type="continuationSeparator" w:id="0">
    <w:p w14:paraId="44806B18" w14:textId="77777777" w:rsidR="00482E6E" w:rsidRDefault="00482E6E" w:rsidP="005849F4">
      <w:pPr>
        <w:spacing w:after="0" w:line="240" w:lineRule="auto"/>
      </w:pPr>
      <w:r>
        <w:continuationSeparator/>
      </w:r>
    </w:p>
  </w:endnote>
  <w:endnote w:type="continuationNotice" w:id="1">
    <w:p w14:paraId="4ECF01A1" w14:textId="77777777" w:rsidR="00482E6E" w:rsidRDefault="00482E6E" w:rsidP="00584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charset w:val="80"/>
    <w:family w:val="auto"/>
    <w:pitch w:val="variable"/>
  </w:font>
  <w:font w:name="Lohit Hindi">
    <w:charset w:val="80"/>
    <w:family w:val="auto"/>
    <w:pitch w:val="variable"/>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D2B" w14:textId="77777777" w:rsidR="00215274" w:rsidRDefault="002152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340F" w14:textId="77777777" w:rsidR="00482E6E" w:rsidRDefault="00482E6E" w:rsidP="005849F4">
      <w:pPr>
        <w:spacing w:after="0" w:line="240" w:lineRule="auto"/>
      </w:pPr>
      <w:r>
        <w:separator/>
      </w:r>
    </w:p>
  </w:footnote>
  <w:footnote w:type="continuationSeparator" w:id="0">
    <w:p w14:paraId="57A82375" w14:textId="77777777" w:rsidR="00482E6E" w:rsidRDefault="00482E6E" w:rsidP="005849F4">
      <w:pPr>
        <w:spacing w:after="0" w:line="240" w:lineRule="auto"/>
      </w:pPr>
      <w:r>
        <w:continuationSeparator/>
      </w:r>
    </w:p>
  </w:footnote>
  <w:footnote w:type="continuationNotice" w:id="1">
    <w:p w14:paraId="0B252427" w14:textId="77777777" w:rsidR="00482E6E" w:rsidRDefault="00482E6E" w:rsidP="00584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2" w15:restartNumberingAfterBreak="0">
    <w:nsid w:val="00000003"/>
    <w:multiLevelType w:val="multilevel"/>
    <w:tmpl w:val="B45A73B0"/>
    <w:name w:val="WWNum2"/>
    <w:lvl w:ilvl="0">
      <w:start w:val="1"/>
      <w:numFmt w:val="lowerLetter"/>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4"/>
    <w:multiLevelType w:val="multilevel"/>
    <w:tmpl w:val="00000004"/>
    <w:name w:val="WWNum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05"/>
    <w:multiLevelType w:val="multilevel"/>
    <w:tmpl w:val="436627FC"/>
    <w:name w:val="WWNum5"/>
    <w:lvl w:ilvl="0">
      <w:start w:val="1"/>
      <w:numFmt w:val="lowerLetter"/>
      <w:lvlText w:val="%1)"/>
      <w:lvlJc w:val="left"/>
      <w:pPr>
        <w:tabs>
          <w:tab w:val="num" w:pos="420"/>
        </w:tabs>
        <w:ind w:left="420" w:hanging="360"/>
      </w:pPr>
      <w:rPr>
        <w:rFonts w:hint="default"/>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lef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lef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left"/>
      <w:pPr>
        <w:tabs>
          <w:tab w:val="num" w:pos="0"/>
        </w:tabs>
        <w:ind w:left="7200" w:hanging="180"/>
      </w:pPr>
    </w:lvl>
  </w:abstractNum>
  <w:abstractNum w:abstractNumId="6" w15:restartNumberingAfterBreak="0">
    <w:nsid w:val="00000007"/>
    <w:multiLevelType w:val="multilevel"/>
    <w:tmpl w:val="00000007"/>
    <w:name w:val="WWNum7"/>
    <w:lvl w:ilvl="0">
      <w:start w:val="1"/>
      <w:numFmt w:val="lowerLetter"/>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7" w15:restartNumberingAfterBreak="0">
    <w:nsid w:val="00000008"/>
    <w:multiLevelType w:val="multilevel"/>
    <w:tmpl w:val="00000008"/>
    <w:name w:val="WWNum13"/>
    <w:lvl w:ilvl="0">
      <w:start w:val="1"/>
      <w:numFmt w:val="bullet"/>
      <w:lvlText w:val=""/>
      <w:lvlJc w:val="left"/>
      <w:pPr>
        <w:tabs>
          <w:tab w:val="num" w:pos="1077"/>
        </w:tabs>
        <w:ind w:left="1077" w:hanging="360"/>
      </w:pPr>
      <w:rPr>
        <w:rFonts w:ascii="Symbol" w:hAnsi="Symbol"/>
      </w:rPr>
    </w:lvl>
    <w:lvl w:ilvl="1">
      <w:start w:val="1"/>
      <w:numFmt w:val="lowerLetter"/>
      <w:lvlText w:val="(%2)"/>
      <w:lvlJc w:val="left"/>
      <w:pPr>
        <w:tabs>
          <w:tab w:val="num" w:pos="357"/>
        </w:tabs>
        <w:ind w:left="357" w:firstLine="0"/>
      </w:pPr>
      <w:rPr>
        <w:b w:val="0"/>
        <w:i w:val="0"/>
      </w:rPr>
    </w:lvl>
    <w:lvl w:ilvl="2">
      <w:start w:val="1"/>
      <w:numFmt w:val="lowerLetter"/>
      <w:lvlText w:val="%2.%3)"/>
      <w:lvlJc w:val="left"/>
      <w:pPr>
        <w:tabs>
          <w:tab w:val="num" w:pos="2697"/>
        </w:tabs>
        <w:ind w:left="2697" w:hanging="360"/>
      </w:pPr>
    </w:lvl>
    <w:lvl w:ilvl="3">
      <w:start w:val="1"/>
      <w:numFmt w:val="decimal"/>
      <w:lvlText w:val="%2.%3.%4."/>
      <w:lvlJc w:val="left"/>
      <w:pPr>
        <w:tabs>
          <w:tab w:val="num" w:pos="3237"/>
        </w:tabs>
        <w:ind w:left="3237" w:hanging="360"/>
      </w:pPr>
    </w:lvl>
    <w:lvl w:ilvl="4">
      <w:start w:val="1"/>
      <w:numFmt w:val="lowerLetter"/>
      <w:lvlText w:val="%2.%3.%4.%5."/>
      <w:lvlJc w:val="left"/>
      <w:pPr>
        <w:tabs>
          <w:tab w:val="num" w:pos="3957"/>
        </w:tabs>
        <w:ind w:left="3957" w:hanging="360"/>
      </w:pPr>
    </w:lvl>
    <w:lvl w:ilvl="5">
      <w:start w:val="1"/>
      <w:numFmt w:val="lowerRoman"/>
      <w:lvlText w:val="%2.%3.%4.%5.%6."/>
      <w:lvlJc w:val="left"/>
      <w:pPr>
        <w:tabs>
          <w:tab w:val="num" w:pos="4677"/>
        </w:tabs>
        <w:ind w:left="4677" w:hanging="180"/>
      </w:pPr>
    </w:lvl>
    <w:lvl w:ilvl="6">
      <w:start w:val="1"/>
      <w:numFmt w:val="decimal"/>
      <w:lvlText w:val="%2.%3.%4.%5.%6.%7."/>
      <w:lvlJc w:val="left"/>
      <w:pPr>
        <w:tabs>
          <w:tab w:val="num" w:pos="5397"/>
        </w:tabs>
        <w:ind w:left="5397" w:hanging="360"/>
      </w:pPr>
    </w:lvl>
    <w:lvl w:ilvl="7">
      <w:start w:val="1"/>
      <w:numFmt w:val="lowerLetter"/>
      <w:lvlText w:val="%2.%3.%4.%5.%6.%7.%8."/>
      <w:lvlJc w:val="left"/>
      <w:pPr>
        <w:tabs>
          <w:tab w:val="num" w:pos="6117"/>
        </w:tabs>
        <w:ind w:left="6117" w:hanging="360"/>
      </w:pPr>
    </w:lvl>
    <w:lvl w:ilvl="8">
      <w:start w:val="1"/>
      <w:numFmt w:val="lowerRoman"/>
      <w:lvlText w:val="%2.%3.%4.%5.%6.%7.%8.%9."/>
      <w:lvlJc w:val="left"/>
      <w:pPr>
        <w:tabs>
          <w:tab w:val="num" w:pos="6837"/>
        </w:tabs>
        <w:ind w:left="6837" w:hanging="180"/>
      </w:pPr>
    </w:lvl>
  </w:abstractNum>
  <w:abstractNum w:abstractNumId="8" w15:restartNumberingAfterBreak="0">
    <w:nsid w:val="00000009"/>
    <w:multiLevelType w:val="multilevel"/>
    <w:tmpl w:val="00000009"/>
    <w:name w:val="WWNum14"/>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9" w15:restartNumberingAfterBreak="0">
    <w:nsid w:val="0000000A"/>
    <w:multiLevelType w:val="multilevel"/>
    <w:tmpl w:val="0000000A"/>
    <w:name w:val="WWNum15"/>
    <w:lvl w:ilvl="0">
      <w:start w:val="1"/>
      <w:numFmt w:val="lowerLetter"/>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0" w15:restartNumberingAfterBreak="0">
    <w:nsid w:val="0000000B"/>
    <w:multiLevelType w:val="multilevel"/>
    <w:tmpl w:val="0000000B"/>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19"/>
    <w:lvl w:ilvl="0">
      <w:start w:val="1"/>
      <w:numFmt w:val="bullet"/>
      <w:lvlText w:val="-"/>
      <w:lvlJc w:val="left"/>
      <w:pPr>
        <w:tabs>
          <w:tab w:val="num" w:pos="0"/>
        </w:tabs>
        <w:ind w:left="720" w:hanging="360"/>
      </w:pPr>
      <w:rPr>
        <w:rFonts w:ascii="Calibri" w:hAnsi="Calibri" w:cs="Calibri"/>
      </w:rPr>
    </w:lvl>
    <w:lvl w:ilvl="1">
      <w:start w:val="1"/>
      <w:numFmt w:val="bullet"/>
      <w:pStyle w:val="Ttulo2"/>
      <w:lvlText w:val="o"/>
      <w:lvlJc w:val="left"/>
      <w:pPr>
        <w:tabs>
          <w:tab w:val="num" w:pos="0"/>
        </w:tabs>
        <w:ind w:left="1440" w:hanging="360"/>
      </w:pPr>
      <w:rPr>
        <w:rFonts w:ascii="Courier New" w:hAnsi="Courier New" w:cs="Courier New"/>
      </w:rPr>
    </w:lvl>
    <w:lvl w:ilvl="2">
      <w:start w:val="1"/>
      <w:numFmt w:val="bullet"/>
      <w:pStyle w:val="Ttulo3"/>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B4F22C08"/>
    <w:name w:val="WWNum2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0E"/>
    <w:multiLevelType w:val="multilevel"/>
    <w:tmpl w:val="0000000E"/>
    <w:name w:val="WWNum21"/>
    <w:lvl w:ilvl="0">
      <w:start w:val="1"/>
      <w:numFmt w:val="lowerLetter"/>
      <w:lvlText w:val="%1)"/>
      <w:lvlJc w:val="left"/>
      <w:pPr>
        <w:tabs>
          <w:tab w:val="num" w:pos="1980"/>
        </w:tabs>
        <w:ind w:left="198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1679C1"/>
    <w:multiLevelType w:val="multilevel"/>
    <w:tmpl w:val="CFFE0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CC14D32"/>
    <w:multiLevelType w:val="hybridMultilevel"/>
    <w:tmpl w:val="7C28B24A"/>
    <w:lvl w:ilvl="0" w:tplc="3C0A0001">
      <w:start w:val="1"/>
      <w:numFmt w:val="bullet"/>
      <w:lvlText w:val=""/>
      <w:lvlJc w:val="left"/>
      <w:pPr>
        <w:ind w:left="782" w:hanging="360"/>
      </w:pPr>
      <w:rPr>
        <w:rFonts w:ascii="Symbol" w:hAnsi="Symbol" w:hint="default"/>
      </w:rPr>
    </w:lvl>
    <w:lvl w:ilvl="1" w:tplc="3C0A0003" w:tentative="1">
      <w:start w:val="1"/>
      <w:numFmt w:val="bullet"/>
      <w:lvlText w:val="o"/>
      <w:lvlJc w:val="left"/>
      <w:pPr>
        <w:ind w:left="1502" w:hanging="360"/>
      </w:pPr>
      <w:rPr>
        <w:rFonts w:ascii="Courier New" w:hAnsi="Courier New" w:cs="Courier New" w:hint="default"/>
      </w:rPr>
    </w:lvl>
    <w:lvl w:ilvl="2" w:tplc="3C0A0005" w:tentative="1">
      <w:start w:val="1"/>
      <w:numFmt w:val="bullet"/>
      <w:lvlText w:val=""/>
      <w:lvlJc w:val="left"/>
      <w:pPr>
        <w:ind w:left="2222" w:hanging="360"/>
      </w:pPr>
      <w:rPr>
        <w:rFonts w:ascii="Wingdings" w:hAnsi="Wingdings" w:hint="default"/>
      </w:rPr>
    </w:lvl>
    <w:lvl w:ilvl="3" w:tplc="3C0A0001" w:tentative="1">
      <w:start w:val="1"/>
      <w:numFmt w:val="bullet"/>
      <w:lvlText w:val=""/>
      <w:lvlJc w:val="left"/>
      <w:pPr>
        <w:ind w:left="2942" w:hanging="360"/>
      </w:pPr>
      <w:rPr>
        <w:rFonts w:ascii="Symbol" w:hAnsi="Symbol" w:hint="default"/>
      </w:rPr>
    </w:lvl>
    <w:lvl w:ilvl="4" w:tplc="3C0A0003" w:tentative="1">
      <w:start w:val="1"/>
      <w:numFmt w:val="bullet"/>
      <w:lvlText w:val="o"/>
      <w:lvlJc w:val="left"/>
      <w:pPr>
        <w:ind w:left="3662" w:hanging="360"/>
      </w:pPr>
      <w:rPr>
        <w:rFonts w:ascii="Courier New" w:hAnsi="Courier New" w:cs="Courier New" w:hint="default"/>
      </w:rPr>
    </w:lvl>
    <w:lvl w:ilvl="5" w:tplc="3C0A0005" w:tentative="1">
      <w:start w:val="1"/>
      <w:numFmt w:val="bullet"/>
      <w:lvlText w:val=""/>
      <w:lvlJc w:val="left"/>
      <w:pPr>
        <w:ind w:left="4382" w:hanging="360"/>
      </w:pPr>
      <w:rPr>
        <w:rFonts w:ascii="Wingdings" w:hAnsi="Wingdings" w:hint="default"/>
      </w:rPr>
    </w:lvl>
    <w:lvl w:ilvl="6" w:tplc="3C0A0001" w:tentative="1">
      <w:start w:val="1"/>
      <w:numFmt w:val="bullet"/>
      <w:lvlText w:val=""/>
      <w:lvlJc w:val="left"/>
      <w:pPr>
        <w:ind w:left="5102" w:hanging="360"/>
      </w:pPr>
      <w:rPr>
        <w:rFonts w:ascii="Symbol" w:hAnsi="Symbol" w:hint="default"/>
      </w:rPr>
    </w:lvl>
    <w:lvl w:ilvl="7" w:tplc="3C0A0003" w:tentative="1">
      <w:start w:val="1"/>
      <w:numFmt w:val="bullet"/>
      <w:lvlText w:val="o"/>
      <w:lvlJc w:val="left"/>
      <w:pPr>
        <w:ind w:left="5822" w:hanging="360"/>
      </w:pPr>
      <w:rPr>
        <w:rFonts w:ascii="Courier New" w:hAnsi="Courier New" w:cs="Courier New" w:hint="default"/>
      </w:rPr>
    </w:lvl>
    <w:lvl w:ilvl="8" w:tplc="3C0A0005" w:tentative="1">
      <w:start w:val="1"/>
      <w:numFmt w:val="bullet"/>
      <w:lvlText w:val=""/>
      <w:lvlJc w:val="left"/>
      <w:pPr>
        <w:ind w:left="6542" w:hanging="360"/>
      </w:pPr>
      <w:rPr>
        <w:rFonts w:ascii="Wingdings" w:hAnsi="Wingdings" w:hint="default"/>
      </w:rPr>
    </w:lvl>
  </w:abstractNum>
  <w:abstractNum w:abstractNumId="17" w15:restartNumberingAfterBreak="0">
    <w:nsid w:val="35775B81"/>
    <w:multiLevelType w:val="hybridMultilevel"/>
    <w:tmpl w:val="A5B47E3C"/>
    <w:lvl w:ilvl="0" w:tplc="3C0A0017">
      <w:start w:val="1"/>
      <w:numFmt w:val="lowerLetter"/>
      <w:lvlText w:val="%1)"/>
      <w:lvlJc w:val="left"/>
      <w:pPr>
        <w:ind w:left="1848" w:hanging="360"/>
      </w:pPr>
    </w:lvl>
    <w:lvl w:ilvl="1" w:tplc="3C0A0019">
      <w:start w:val="1"/>
      <w:numFmt w:val="lowerLetter"/>
      <w:lvlText w:val="%2."/>
      <w:lvlJc w:val="left"/>
      <w:pPr>
        <w:ind w:left="2568" w:hanging="360"/>
      </w:pPr>
    </w:lvl>
    <w:lvl w:ilvl="2" w:tplc="3C0A001B" w:tentative="1">
      <w:start w:val="1"/>
      <w:numFmt w:val="lowerRoman"/>
      <w:lvlText w:val="%3."/>
      <w:lvlJc w:val="right"/>
      <w:pPr>
        <w:ind w:left="3288" w:hanging="180"/>
      </w:pPr>
    </w:lvl>
    <w:lvl w:ilvl="3" w:tplc="3C0A000F" w:tentative="1">
      <w:start w:val="1"/>
      <w:numFmt w:val="decimal"/>
      <w:lvlText w:val="%4."/>
      <w:lvlJc w:val="left"/>
      <w:pPr>
        <w:ind w:left="4008" w:hanging="360"/>
      </w:pPr>
    </w:lvl>
    <w:lvl w:ilvl="4" w:tplc="3C0A0019" w:tentative="1">
      <w:start w:val="1"/>
      <w:numFmt w:val="lowerLetter"/>
      <w:lvlText w:val="%5."/>
      <w:lvlJc w:val="left"/>
      <w:pPr>
        <w:ind w:left="4728" w:hanging="360"/>
      </w:pPr>
    </w:lvl>
    <w:lvl w:ilvl="5" w:tplc="3C0A001B" w:tentative="1">
      <w:start w:val="1"/>
      <w:numFmt w:val="lowerRoman"/>
      <w:lvlText w:val="%6."/>
      <w:lvlJc w:val="right"/>
      <w:pPr>
        <w:ind w:left="5448" w:hanging="180"/>
      </w:pPr>
    </w:lvl>
    <w:lvl w:ilvl="6" w:tplc="3C0A000F" w:tentative="1">
      <w:start w:val="1"/>
      <w:numFmt w:val="decimal"/>
      <w:lvlText w:val="%7."/>
      <w:lvlJc w:val="left"/>
      <w:pPr>
        <w:ind w:left="6168" w:hanging="360"/>
      </w:pPr>
    </w:lvl>
    <w:lvl w:ilvl="7" w:tplc="3C0A0019" w:tentative="1">
      <w:start w:val="1"/>
      <w:numFmt w:val="lowerLetter"/>
      <w:lvlText w:val="%8."/>
      <w:lvlJc w:val="left"/>
      <w:pPr>
        <w:ind w:left="6888" w:hanging="360"/>
      </w:pPr>
    </w:lvl>
    <w:lvl w:ilvl="8" w:tplc="3C0A001B" w:tentative="1">
      <w:start w:val="1"/>
      <w:numFmt w:val="lowerRoman"/>
      <w:lvlText w:val="%9."/>
      <w:lvlJc w:val="right"/>
      <w:pPr>
        <w:ind w:left="7608" w:hanging="180"/>
      </w:pPr>
    </w:lvl>
  </w:abstractNum>
  <w:abstractNum w:abstractNumId="18" w15:restartNumberingAfterBreak="0">
    <w:nsid w:val="4A4E502F"/>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19" w15:restartNumberingAfterBreak="0">
    <w:nsid w:val="50CB2FB2"/>
    <w:multiLevelType w:val="hybridMultilevel"/>
    <w:tmpl w:val="1D56C182"/>
    <w:lvl w:ilvl="0" w:tplc="3C0A000F">
      <w:start w:val="1"/>
      <w:numFmt w:val="decimal"/>
      <w:lvlText w:val="%1."/>
      <w:lvlJc w:val="left"/>
      <w:pPr>
        <w:ind w:left="782" w:hanging="360"/>
      </w:pPr>
    </w:lvl>
    <w:lvl w:ilvl="1" w:tplc="3C0A0019" w:tentative="1">
      <w:start w:val="1"/>
      <w:numFmt w:val="lowerLetter"/>
      <w:lvlText w:val="%2."/>
      <w:lvlJc w:val="left"/>
      <w:pPr>
        <w:ind w:left="1502" w:hanging="360"/>
      </w:pPr>
    </w:lvl>
    <w:lvl w:ilvl="2" w:tplc="3C0A001B" w:tentative="1">
      <w:start w:val="1"/>
      <w:numFmt w:val="lowerRoman"/>
      <w:lvlText w:val="%3."/>
      <w:lvlJc w:val="right"/>
      <w:pPr>
        <w:ind w:left="2222" w:hanging="180"/>
      </w:pPr>
    </w:lvl>
    <w:lvl w:ilvl="3" w:tplc="3C0A000F" w:tentative="1">
      <w:start w:val="1"/>
      <w:numFmt w:val="decimal"/>
      <w:lvlText w:val="%4."/>
      <w:lvlJc w:val="left"/>
      <w:pPr>
        <w:ind w:left="2942" w:hanging="360"/>
      </w:pPr>
    </w:lvl>
    <w:lvl w:ilvl="4" w:tplc="3C0A0019" w:tentative="1">
      <w:start w:val="1"/>
      <w:numFmt w:val="lowerLetter"/>
      <w:lvlText w:val="%5."/>
      <w:lvlJc w:val="left"/>
      <w:pPr>
        <w:ind w:left="3662" w:hanging="360"/>
      </w:pPr>
    </w:lvl>
    <w:lvl w:ilvl="5" w:tplc="3C0A001B" w:tentative="1">
      <w:start w:val="1"/>
      <w:numFmt w:val="lowerRoman"/>
      <w:lvlText w:val="%6."/>
      <w:lvlJc w:val="right"/>
      <w:pPr>
        <w:ind w:left="4382" w:hanging="180"/>
      </w:pPr>
    </w:lvl>
    <w:lvl w:ilvl="6" w:tplc="3C0A000F" w:tentative="1">
      <w:start w:val="1"/>
      <w:numFmt w:val="decimal"/>
      <w:lvlText w:val="%7."/>
      <w:lvlJc w:val="left"/>
      <w:pPr>
        <w:ind w:left="5102" w:hanging="360"/>
      </w:pPr>
    </w:lvl>
    <w:lvl w:ilvl="7" w:tplc="3C0A0019" w:tentative="1">
      <w:start w:val="1"/>
      <w:numFmt w:val="lowerLetter"/>
      <w:lvlText w:val="%8."/>
      <w:lvlJc w:val="left"/>
      <w:pPr>
        <w:ind w:left="5822" w:hanging="360"/>
      </w:pPr>
    </w:lvl>
    <w:lvl w:ilvl="8" w:tplc="3C0A001B" w:tentative="1">
      <w:start w:val="1"/>
      <w:numFmt w:val="lowerRoman"/>
      <w:lvlText w:val="%9."/>
      <w:lvlJc w:val="right"/>
      <w:pPr>
        <w:ind w:left="6542" w:hanging="180"/>
      </w:pPr>
    </w:lvl>
  </w:abstractNum>
  <w:abstractNum w:abstractNumId="20"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1" w15:restartNumberingAfterBreak="0">
    <w:nsid w:val="628B2F00"/>
    <w:multiLevelType w:val="hybridMultilevel"/>
    <w:tmpl w:val="E33060A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632666B7"/>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23" w15:restartNumberingAfterBreak="0">
    <w:nsid w:val="73D16D60"/>
    <w:multiLevelType w:val="hybridMultilevel"/>
    <w:tmpl w:val="70F87614"/>
    <w:lvl w:ilvl="0" w:tplc="3C0A0017">
      <w:start w:val="1"/>
      <w:numFmt w:val="lowerLetter"/>
      <w:lvlText w:val="%1)"/>
      <w:lvlJc w:val="left"/>
      <w:pPr>
        <w:ind w:left="780" w:hanging="360"/>
      </w:pPr>
    </w:lvl>
    <w:lvl w:ilvl="1" w:tplc="3C0A0019" w:tentative="1">
      <w:start w:val="1"/>
      <w:numFmt w:val="lowerLetter"/>
      <w:lvlText w:val="%2."/>
      <w:lvlJc w:val="left"/>
      <w:pPr>
        <w:ind w:left="1500" w:hanging="360"/>
      </w:pPr>
    </w:lvl>
    <w:lvl w:ilvl="2" w:tplc="3C0A001B" w:tentative="1">
      <w:start w:val="1"/>
      <w:numFmt w:val="lowerRoman"/>
      <w:lvlText w:val="%3."/>
      <w:lvlJc w:val="right"/>
      <w:pPr>
        <w:ind w:left="2220" w:hanging="180"/>
      </w:pPr>
    </w:lvl>
    <w:lvl w:ilvl="3" w:tplc="3C0A000F" w:tentative="1">
      <w:start w:val="1"/>
      <w:numFmt w:val="decimal"/>
      <w:lvlText w:val="%4."/>
      <w:lvlJc w:val="left"/>
      <w:pPr>
        <w:ind w:left="2940" w:hanging="360"/>
      </w:pPr>
    </w:lvl>
    <w:lvl w:ilvl="4" w:tplc="3C0A0019" w:tentative="1">
      <w:start w:val="1"/>
      <w:numFmt w:val="lowerLetter"/>
      <w:lvlText w:val="%5."/>
      <w:lvlJc w:val="left"/>
      <w:pPr>
        <w:ind w:left="3660" w:hanging="360"/>
      </w:pPr>
    </w:lvl>
    <w:lvl w:ilvl="5" w:tplc="3C0A001B" w:tentative="1">
      <w:start w:val="1"/>
      <w:numFmt w:val="lowerRoman"/>
      <w:lvlText w:val="%6."/>
      <w:lvlJc w:val="right"/>
      <w:pPr>
        <w:ind w:left="4380" w:hanging="180"/>
      </w:pPr>
    </w:lvl>
    <w:lvl w:ilvl="6" w:tplc="3C0A000F" w:tentative="1">
      <w:start w:val="1"/>
      <w:numFmt w:val="decimal"/>
      <w:lvlText w:val="%7."/>
      <w:lvlJc w:val="left"/>
      <w:pPr>
        <w:ind w:left="5100" w:hanging="360"/>
      </w:pPr>
    </w:lvl>
    <w:lvl w:ilvl="7" w:tplc="3C0A0019" w:tentative="1">
      <w:start w:val="1"/>
      <w:numFmt w:val="lowerLetter"/>
      <w:lvlText w:val="%8."/>
      <w:lvlJc w:val="left"/>
      <w:pPr>
        <w:ind w:left="5820" w:hanging="360"/>
      </w:pPr>
    </w:lvl>
    <w:lvl w:ilvl="8" w:tplc="3C0A001B" w:tentative="1">
      <w:start w:val="1"/>
      <w:numFmt w:val="lowerRoman"/>
      <w:lvlText w:val="%9."/>
      <w:lvlJc w:val="right"/>
      <w:pPr>
        <w:ind w:left="6540" w:hanging="180"/>
      </w:pPr>
    </w:lvl>
  </w:abstractNum>
  <w:abstractNum w:abstractNumId="24" w15:restartNumberingAfterBreak="0">
    <w:nsid w:val="7DA167B3"/>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2"/>
  </w:num>
  <w:num w:numId="17">
    <w:abstractNumId w:val="3"/>
  </w:num>
  <w:num w:numId="18">
    <w:abstractNumId w:val="4"/>
  </w:num>
  <w:num w:numId="19">
    <w:abstractNumId w:val="5"/>
  </w:num>
  <w:num w:numId="20">
    <w:abstractNumId w:val="6"/>
  </w:num>
  <w:num w:numId="21">
    <w:abstractNumId w:val="7"/>
  </w:num>
  <w:num w:numId="22">
    <w:abstractNumId w:val="8"/>
  </w:num>
  <w:num w:numId="23">
    <w:abstractNumId w:val="9"/>
  </w:num>
  <w:num w:numId="24">
    <w:abstractNumId w:val="10"/>
  </w:num>
  <w:num w:numId="25">
    <w:abstractNumId w:val="12"/>
  </w:num>
  <w:num w:numId="26">
    <w:abstractNumId w:val="13"/>
  </w:num>
  <w:num w:numId="27">
    <w:abstractNumId w:val="22"/>
  </w:num>
  <w:num w:numId="28">
    <w:abstractNumId w:val="20"/>
  </w:num>
  <w:num w:numId="29">
    <w:abstractNumId w:val="14"/>
  </w:num>
  <w:num w:numId="30">
    <w:abstractNumId w:val="15"/>
  </w:num>
  <w:num w:numId="31">
    <w:abstractNumId w:val="17"/>
  </w:num>
  <w:num w:numId="32">
    <w:abstractNumId w:val="18"/>
  </w:num>
  <w:num w:numId="33">
    <w:abstractNumId w:val="24"/>
  </w:num>
  <w:num w:numId="34">
    <w:abstractNumId w:val="19"/>
  </w:num>
  <w:num w:numId="35">
    <w:abstractNumId w:val="16"/>
  </w:num>
  <w:num w:numId="36">
    <w:abstractNumId w:val="2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47"/>
    <w:rsid w:val="00027FE5"/>
    <w:rsid w:val="000744D7"/>
    <w:rsid w:val="000803E7"/>
    <w:rsid w:val="00096C8B"/>
    <w:rsid w:val="000A45DB"/>
    <w:rsid w:val="000A7C40"/>
    <w:rsid w:val="000C4613"/>
    <w:rsid w:val="000D0428"/>
    <w:rsid w:val="000D4F1F"/>
    <w:rsid w:val="000F3FD1"/>
    <w:rsid w:val="00101E2A"/>
    <w:rsid w:val="00150FAD"/>
    <w:rsid w:val="00162894"/>
    <w:rsid w:val="001705FD"/>
    <w:rsid w:val="001955CB"/>
    <w:rsid w:val="00197E14"/>
    <w:rsid w:val="001A1874"/>
    <w:rsid w:val="001E1048"/>
    <w:rsid w:val="001F5B76"/>
    <w:rsid w:val="00202385"/>
    <w:rsid w:val="002125AC"/>
    <w:rsid w:val="00215274"/>
    <w:rsid w:val="00216ECB"/>
    <w:rsid w:val="00234042"/>
    <w:rsid w:val="00254773"/>
    <w:rsid w:val="00266952"/>
    <w:rsid w:val="002B4029"/>
    <w:rsid w:val="002C5330"/>
    <w:rsid w:val="002C6867"/>
    <w:rsid w:val="002D2257"/>
    <w:rsid w:val="002D2538"/>
    <w:rsid w:val="003107D4"/>
    <w:rsid w:val="00337560"/>
    <w:rsid w:val="00367E43"/>
    <w:rsid w:val="003B4C77"/>
    <w:rsid w:val="003C42CF"/>
    <w:rsid w:val="00400D3D"/>
    <w:rsid w:val="00464198"/>
    <w:rsid w:val="00482B6C"/>
    <w:rsid w:val="00482E6E"/>
    <w:rsid w:val="00491FA7"/>
    <w:rsid w:val="004A13AC"/>
    <w:rsid w:val="004C0ABA"/>
    <w:rsid w:val="004C2386"/>
    <w:rsid w:val="00501DF7"/>
    <w:rsid w:val="00512F7B"/>
    <w:rsid w:val="00525C25"/>
    <w:rsid w:val="00561559"/>
    <w:rsid w:val="00564C2E"/>
    <w:rsid w:val="00572458"/>
    <w:rsid w:val="005849F4"/>
    <w:rsid w:val="005A5B73"/>
    <w:rsid w:val="005B1A13"/>
    <w:rsid w:val="005D5E4C"/>
    <w:rsid w:val="005E5571"/>
    <w:rsid w:val="00621AAD"/>
    <w:rsid w:val="0065492C"/>
    <w:rsid w:val="00655AE1"/>
    <w:rsid w:val="00687D05"/>
    <w:rsid w:val="006E5B0E"/>
    <w:rsid w:val="006F0635"/>
    <w:rsid w:val="00733BFE"/>
    <w:rsid w:val="00785C7C"/>
    <w:rsid w:val="008003F1"/>
    <w:rsid w:val="00822550"/>
    <w:rsid w:val="00826530"/>
    <w:rsid w:val="00857E48"/>
    <w:rsid w:val="00867690"/>
    <w:rsid w:val="00881633"/>
    <w:rsid w:val="008945CF"/>
    <w:rsid w:val="008A7E32"/>
    <w:rsid w:val="008C1E84"/>
    <w:rsid w:val="008C6A10"/>
    <w:rsid w:val="008E08E1"/>
    <w:rsid w:val="008E78A3"/>
    <w:rsid w:val="00932ADD"/>
    <w:rsid w:val="00952ED0"/>
    <w:rsid w:val="009749FB"/>
    <w:rsid w:val="0098493D"/>
    <w:rsid w:val="00984A93"/>
    <w:rsid w:val="0099003B"/>
    <w:rsid w:val="009D230C"/>
    <w:rsid w:val="00A07299"/>
    <w:rsid w:val="00A12BF2"/>
    <w:rsid w:val="00A21A3C"/>
    <w:rsid w:val="00A22FF3"/>
    <w:rsid w:val="00A503D0"/>
    <w:rsid w:val="00A74A65"/>
    <w:rsid w:val="00A875F2"/>
    <w:rsid w:val="00A92C81"/>
    <w:rsid w:val="00A944B6"/>
    <w:rsid w:val="00AB44D8"/>
    <w:rsid w:val="00AD55F4"/>
    <w:rsid w:val="00B45E2B"/>
    <w:rsid w:val="00B97152"/>
    <w:rsid w:val="00BA3B63"/>
    <w:rsid w:val="00BB304F"/>
    <w:rsid w:val="00BD2334"/>
    <w:rsid w:val="00BE1717"/>
    <w:rsid w:val="00BE21E0"/>
    <w:rsid w:val="00BF344C"/>
    <w:rsid w:val="00C07CED"/>
    <w:rsid w:val="00C44C47"/>
    <w:rsid w:val="00C66631"/>
    <w:rsid w:val="00CA2D23"/>
    <w:rsid w:val="00CA39E4"/>
    <w:rsid w:val="00CF62FF"/>
    <w:rsid w:val="00D33471"/>
    <w:rsid w:val="00D5421A"/>
    <w:rsid w:val="00D56C02"/>
    <w:rsid w:val="00D56D50"/>
    <w:rsid w:val="00D56F2A"/>
    <w:rsid w:val="00D71017"/>
    <w:rsid w:val="00D7470F"/>
    <w:rsid w:val="00DA798D"/>
    <w:rsid w:val="00DE1EC0"/>
    <w:rsid w:val="00E051C6"/>
    <w:rsid w:val="00E461F6"/>
    <w:rsid w:val="00E50AD4"/>
    <w:rsid w:val="00E63AC6"/>
    <w:rsid w:val="00E72E2D"/>
    <w:rsid w:val="00E80137"/>
    <w:rsid w:val="00EE6172"/>
    <w:rsid w:val="00F02FE9"/>
    <w:rsid w:val="00F05F6C"/>
    <w:rsid w:val="00F300A1"/>
    <w:rsid w:val="00F40B69"/>
    <w:rsid w:val="00F4251B"/>
    <w:rsid w:val="00F9170A"/>
    <w:rsid w:val="00FA4D8B"/>
    <w:rsid w:val="00FC06C7"/>
    <w:rsid w:val="00FC47FF"/>
    <w:rsid w:val="00FC58DF"/>
    <w:rsid w:val="00FE646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89F"/>
  <w15:docId w15:val="{E3AB1636-A764-4A31-9B42-A0C3D64D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F4"/>
  </w:style>
  <w:style w:type="paragraph" w:styleId="Ttulo2">
    <w:name w:val="heading 2"/>
    <w:basedOn w:val="Normal"/>
    <w:next w:val="Textoindependiente"/>
    <w:link w:val="Ttulo2Car"/>
    <w:qFormat/>
    <w:rsid w:val="005849F4"/>
    <w:pPr>
      <w:keepNext/>
      <w:pageBreakBefore/>
      <w:widowControl w:val="0"/>
      <w:numPr>
        <w:ilvl w:val="1"/>
        <w:numId w:val="1"/>
      </w:numPr>
      <w:suppressAutoHyphens/>
      <w:spacing w:before="120" w:after="120" w:line="360" w:lineRule="atLeast"/>
      <w:jc w:val="both"/>
      <w:outlineLvl w:val="1"/>
    </w:pPr>
    <w:rPr>
      <w:rFonts w:ascii="Times New Roman" w:eastAsia="Times New Roman" w:hAnsi="Times New Roman" w:cs="Times New Roman"/>
      <w:kern w:val="1"/>
      <w:sz w:val="24"/>
      <w:szCs w:val="20"/>
      <w:lang w:val="es-ES" w:eastAsia="hi-IN" w:bidi="hi-IN"/>
    </w:rPr>
  </w:style>
  <w:style w:type="paragraph" w:styleId="Ttulo3">
    <w:name w:val="heading 3"/>
    <w:basedOn w:val="Normal"/>
    <w:next w:val="Textoindependiente"/>
    <w:link w:val="Ttulo3Car"/>
    <w:qFormat/>
    <w:rsid w:val="005849F4"/>
    <w:pPr>
      <w:keepNext/>
      <w:widowControl w:val="0"/>
      <w:numPr>
        <w:ilvl w:val="2"/>
        <w:numId w:val="1"/>
      </w:numPr>
      <w:suppressAutoHyphens/>
      <w:spacing w:before="120" w:after="120" w:line="360" w:lineRule="atLeast"/>
      <w:jc w:val="both"/>
      <w:outlineLvl w:val="2"/>
    </w:pPr>
    <w:rPr>
      <w:rFonts w:ascii="Times New Roman" w:eastAsia="Times New Roman" w:hAnsi="Times New Roman" w:cs="Times New Roman"/>
      <w:kern w:val="1"/>
      <w:sz w:val="24"/>
      <w:szCs w:val="20"/>
      <w:lang w:val="es-ES" w:eastAsia="hi-I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nhideWhenUsed/>
    <w:rsid w:val="005849F4"/>
    <w:pPr>
      <w:spacing w:after="0" w:line="240" w:lineRule="auto"/>
    </w:pPr>
    <w:rPr>
      <w:sz w:val="20"/>
      <w:szCs w:val="20"/>
    </w:rPr>
  </w:style>
  <w:style w:type="character" w:customStyle="1" w:styleId="TextonotaalfinalCar">
    <w:name w:val="Texto nota al final Car"/>
    <w:basedOn w:val="Fuentedeprrafopredeter"/>
    <w:link w:val="Textonotaalfinal"/>
    <w:rsid w:val="00C44C47"/>
    <w:rPr>
      <w:sz w:val="20"/>
      <w:szCs w:val="20"/>
    </w:rPr>
  </w:style>
  <w:style w:type="character" w:customStyle="1" w:styleId="Refdenotaalfinal1">
    <w:name w:val="Ref. de nota al final1"/>
    <w:basedOn w:val="Fuentedeprrafopredeter"/>
    <w:rsid w:val="00C44C47"/>
    <w:rPr>
      <w:vertAlign w:val="superscript"/>
    </w:rPr>
  </w:style>
  <w:style w:type="character" w:customStyle="1" w:styleId="EndnoteCharacters">
    <w:name w:val="Endnote Characters"/>
    <w:rsid w:val="00C44C47"/>
  </w:style>
  <w:style w:type="paragraph" w:styleId="Sinespaciado">
    <w:name w:val="No Spacing"/>
    <w:uiPriority w:val="1"/>
    <w:qFormat/>
    <w:rsid w:val="00BB304F"/>
    <w:pPr>
      <w:spacing w:after="0" w:line="240" w:lineRule="auto"/>
    </w:pPr>
  </w:style>
  <w:style w:type="character" w:customStyle="1" w:styleId="Ttulo2Car">
    <w:name w:val="Título 2 Car"/>
    <w:basedOn w:val="Fuentedeprrafopredeter"/>
    <w:link w:val="Ttulo2"/>
    <w:rsid w:val="005849F4"/>
    <w:rPr>
      <w:rFonts w:ascii="Times New Roman" w:eastAsia="Times New Roman" w:hAnsi="Times New Roman" w:cs="Times New Roman"/>
      <w:kern w:val="1"/>
      <w:sz w:val="24"/>
      <w:szCs w:val="20"/>
      <w:lang w:val="es-ES" w:eastAsia="hi-IN" w:bidi="hi-IN"/>
    </w:rPr>
  </w:style>
  <w:style w:type="character" w:customStyle="1" w:styleId="Ttulo3Car">
    <w:name w:val="Título 3 Car"/>
    <w:basedOn w:val="Fuentedeprrafopredeter"/>
    <w:link w:val="Ttulo3"/>
    <w:rsid w:val="005849F4"/>
    <w:rPr>
      <w:rFonts w:ascii="Times New Roman" w:eastAsia="Times New Roman" w:hAnsi="Times New Roman" w:cs="Times New Roman"/>
      <w:kern w:val="1"/>
      <w:sz w:val="24"/>
      <w:szCs w:val="20"/>
      <w:lang w:val="es-ES" w:eastAsia="hi-IN" w:bidi="hi-IN"/>
    </w:rPr>
  </w:style>
  <w:style w:type="character" w:customStyle="1" w:styleId="Fuentedeprrafopredeter1">
    <w:name w:val="Fuente de párrafo predeter.1"/>
    <w:rsid w:val="005849F4"/>
  </w:style>
  <w:style w:type="character" w:customStyle="1" w:styleId="TextoindependienteCar">
    <w:name w:val="Texto independiente Car"/>
    <w:rsid w:val="005849F4"/>
    <w:rPr>
      <w:rFonts w:ascii="Times New Roman" w:eastAsia="Times New Roman" w:hAnsi="Times New Roman" w:cs="Times New Roman"/>
      <w:sz w:val="24"/>
      <w:szCs w:val="20"/>
      <w:lang w:val="es-ES"/>
    </w:rPr>
  </w:style>
  <w:style w:type="character" w:customStyle="1" w:styleId="SangradetextonormalCar">
    <w:name w:val="Sangría de texto normal Car"/>
    <w:rsid w:val="005849F4"/>
    <w:rPr>
      <w:rFonts w:ascii="Times New Roman" w:eastAsia="Times New Roman" w:hAnsi="Times New Roman" w:cs="Times New Roman"/>
      <w:sz w:val="24"/>
      <w:szCs w:val="20"/>
      <w:lang w:val="es-PY"/>
    </w:rPr>
  </w:style>
  <w:style w:type="character" w:styleId="Hipervnculo">
    <w:name w:val="Hyperlink"/>
    <w:rsid w:val="005849F4"/>
    <w:rPr>
      <w:color w:val="0000FF"/>
      <w:u w:val="single"/>
    </w:rPr>
  </w:style>
  <w:style w:type="character" w:styleId="Textoennegrita">
    <w:name w:val="Strong"/>
    <w:qFormat/>
    <w:rsid w:val="005849F4"/>
    <w:rPr>
      <w:b/>
      <w:bCs/>
    </w:rPr>
  </w:style>
  <w:style w:type="character" w:customStyle="1" w:styleId="Sangra3detindependienteCar">
    <w:name w:val="Sangría 3 de t. independiente Car"/>
    <w:rsid w:val="005849F4"/>
    <w:rPr>
      <w:rFonts w:ascii="Times New Roman" w:eastAsia="Times New Roman" w:hAnsi="Times New Roman" w:cs="Times New Roman"/>
      <w:sz w:val="16"/>
      <w:szCs w:val="16"/>
    </w:rPr>
  </w:style>
  <w:style w:type="character" w:customStyle="1" w:styleId="Refdenotaalfinal2">
    <w:name w:val="Ref. de nota al final2"/>
    <w:rsid w:val="005849F4"/>
    <w:rPr>
      <w:vertAlign w:val="superscript"/>
    </w:rPr>
  </w:style>
  <w:style w:type="character" w:customStyle="1" w:styleId="Refdecomentario1">
    <w:name w:val="Ref. de comentario1"/>
    <w:rsid w:val="005849F4"/>
    <w:rPr>
      <w:sz w:val="16"/>
      <w:szCs w:val="16"/>
    </w:rPr>
  </w:style>
  <w:style w:type="character" w:customStyle="1" w:styleId="TextocomentarioCar">
    <w:name w:val="Texto comentario Car"/>
    <w:uiPriority w:val="99"/>
    <w:rsid w:val="005849F4"/>
    <w:rPr>
      <w:rFonts w:ascii="Times New Roman" w:eastAsia="Times New Roman" w:hAnsi="Times New Roman" w:cs="Times New Roman"/>
      <w:sz w:val="20"/>
      <w:szCs w:val="20"/>
    </w:rPr>
  </w:style>
  <w:style w:type="character" w:customStyle="1" w:styleId="AsuntodelcomentarioCar">
    <w:name w:val="Asunto del comentario Car"/>
    <w:rsid w:val="005849F4"/>
    <w:rPr>
      <w:rFonts w:ascii="Times New Roman" w:eastAsia="Times New Roman" w:hAnsi="Times New Roman" w:cs="Times New Roman"/>
      <w:b/>
      <w:bCs/>
      <w:sz w:val="20"/>
      <w:szCs w:val="20"/>
    </w:rPr>
  </w:style>
  <w:style w:type="character" w:customStyle="1" w:styleId="TextodegloboCar">
    <w:name w:val="Texto de globo Car"/>
    <w:rsid w:val="005849F4"/>
    <w:rPr>
      <w:rFonts w:ascii="Tahoma" w:eastAsia="Times New Roman" w:hAnsi="Tahoma" w:cs="Tahoma"/>
      <w:sz w:val="16"/>
      <w:szCs w:val="16"/>
    </w:rPr>
  </w:style>
  <w:style w:type="character" w:customStyle="1" w:styleId="ListLabel1">
    <w:name w:val="ListLabel 1"/>
    <w:rsid w:val="005849F4"/>
    <w:rPr>
      <w:b w:val="0"/>
    </w:rPr>
  </w:style>
  <w:style w:type="character" w:customStyle="1" w:styleId="ListLabel2">
    <w:name w:val="ListLabel 2"/>
    <w:rsid w:val="005849F4"/>
    <w:rPr>
      <w:b/>
      <w:i w:val="0"/>
      <w:sz w:val="24"/>
      <w:szCs w:val="24"/>
    </w:rPr>
  </w:style>
  <w:style w:type="character" w:customStyle="1" w:styleId="ListLabel3">
    <w:name w:val="ListLabel 3"/>
    <w:rsid w:val="005849F4"/>
    <w:rPr>
      <w:rFonts w:cs="Times New Roman"/>
      <w:b w:val="0"/>
      <w:i w:val="0"/>
      <w:sz w:val="24"/>
    </w:rPr>
  </w:style>
  <w:style w:type="character" w:customStyle="1" w:styleId="ListLabel4">
    <w:name w:val="ListLabel 4"/>
    <w:rsid w:val="005849F4"/>
    <w:rPr>
      <w:rFonts w:cs="Courier New"/>
    </w:rPr>
  </w:style>
  <w:style w:type="character" w:customStyle="1" w:styleId="ListLabel5">
    <w:name w:val="ListLabel 5"/>
    <w:rsid w:val="005849F4"/>
    <w:rPr>
      <w:b w:val="0"/>
      <w:i w:val="0"/>
    </w:rPr>
  </w:style>
  <w:style w:type="character" w:customStyle="1" w:styleId="ListLabel6">
    <w:name w:val="ListLabel 6"/>
    <w:rsid w:val="005849F4"/>
    <w:rPr>
      <w:b/>
    </w:rPr>
  </w:style>
  <w:style w:type="character" w:customStyle="1" w:styleId="ListLabel7">
    <w:name w:val="ListLabel 7"/>
    <w:rsid w:val="005849F4"/>
    <w:rPr>
      <w:b/>
      <w:i w:val="0"/>
    </w:rPr>
  </w:style>
  <w:style w:type="character" w:customStyle="1" w:styleId="ListLabel8">
    <w:name w:val="ListLabel 8"/>
    <w:rsid w:val="005849F4"/>
    <w:rPr>
      <w:rFonts w:eastAsia="Times New Roman" w:cs="Calibri"/>
    </w:rPr>
  </w:style>
  <w:style w:type="character" w:styleId="Refdenotaalfinal">
    <w:name w:val="endnote reference"/>
    <w:rsid w:val="005849F4"/>
    <w:rPr>
      <w:vertAlign w:val="superscript"/>
    </w:rPr>
  </w:style>
  <w:style w:type="character" w:styleId="Refdenotaalpie">
    <w:name w:val="footnote reference"/>
    <w:rsid w:val="005849F4"/>
    <w:rPr>
      <w:vertAlign w:val="superscript"/>
    </w:rPr>
  </w:style>
  <w:style w:type="character" w:customStyle="1" w:styleId="FootnoteCharacters">
    <w:name w:val="Footnote Characters"/>
    <w:rsid w:val="005849F4"/>
  </w:style>
  <w:style w:type="paragraph" w:customStyle="1" w:styleId="Heading">
    <w:name w:val="Heading"/>
    <w:basedOn w:val="Normal"/>
    <w:next w:val="Textoindependiente"/>
    <w:rsid w:val="005849F4"/>
    <w:pPr>
      <w:keepNext/>
      <w:suppressAutoHyphens/>
      <w:spacing w:before="240" w:after="120" w:line="100" w:lineRule="atLeast"/>
    </w:pPr>
    <w:rPr>
      <w:rFonts w:ascii="Arial" w:eastAsia="Droid Sans Fallback" w:hAnsi="Arial" w:cs="Lohit Hindi"/>
      <w:kern w:val="1"/>
      <w:sz w:val="28"/>
      <w:szCs w:val="28"/>
      <w:lang w:val="en-US" w:eastAsia="hi-IN" w:bidi="hi-IN"/>
    </w:rPr>
  </w:style>
  <w:style w:type="paragraph" w:styleId="Textoindependiente">
    <w:name w:val="Body Text"/>
    <w:basedOn w:val="Normal"/>
    <w:link w:val="TextoindependienteCar1"/>
    <w:rsid w:val="005849F4"/>
    <w:pPr>
      <w:widowControl w:val="0"/>
      <w:suppressAutoHyphens/>
      <w:spacing w:after="0" w:line="360" w:lineRule="atLeast"/>
      <w:jc w:val="both"/>
    </w:pPr>
    <w:rPr>
      <w:rFonts w:ascii="Times New Roman" w:eastAsia="Times New Roman" w:hAnsi="Times New Roman" w:cs="Times New Roman"/>
      <w:kern w:val="1"/>
      <w:sz w:val="24"/>
      <w:szCs w:val="20"/>
      <w:lang w:val="es-ES" w:eastAsia="hi-IN" w:bidi="hi-IN"/>
    </w:rPr>
  </w:style>
  <w:style w:type="character" w:customStyle="1" w:styleId="TextoindependienteCar1">
    <w:name w:val="Texto independiente Car1"/>
    <w:basedOn w:val="Fuentedeprrafopredeter"/>
    <w:link w:val="Textoindependiente"/>
    <w:rsid w:val="005849F4"/>
    <w:rPr>
      <w:rFonts w:ascii="Times New Roman" w:eastAsia="Times New Roman" w:hAnsi="Times New Roman" w:cs="Times New Roman"/>
      <w:kern w:val="1"/>
      <w:sz w:val="24"/>
      <w:szCs w:val="20"/>
      <w:lang w:val="es-ES" w:eastAsia="hi-IN" w:bidi="hi-IN"/>
    </w:rPr>
  </w:style>
  <w:style w:type="paragraph" w:styleId="Lista">
    <w:name w:val="List"/>
    <w:basedOn w:val="Textoindependiente"/>
    <w:rsid w:val="005849F4"/>
    <w:rPr>
      <w:rFonts w:cs="Lohit Hindi"/>
    </w:rPr>
  </w:style>
  <w:style w:type="paragraph" w:customStyle="1" w:styleId="Epgrafe1">
    <w:name w:val="Epígrafe1"/>
    <w:basedOn w:val="Normal"/>
    <w:rsid w:val="005849F4"/>
    <w:pPr>
      <w:suppressLineNumbers/>
      <w:suppressAutoHyphens/>
      <w:spacing w:before="120" w:after="120" w:line="100" w:lineRule="atLeast"/>
    </w:pPr>
    <w:rPr>
      <w:rFonts w:ascii="Times New Roman" w:eastAsia="Times New Roman" w:hAnsi="Times New Roman" w:cs="Lohit Hindi"/>
      <w:i/>
      <w:iCs/>
      <w:kern w:val="1"/>
      <w:sz w:val="24"/>
      <w:szCs w:val="24"/>
      <w:lang w:val="en-US" w:eastAsia="hi-IN" w:bidi="hi-IN"/>
    </w:rPr>
  </w:style>
  <w:style w:type="paragraph" w:customStyle="1" w:styleId="Index">
    <w:name w:val="Index"/>
    <w:basedOn w:val="Normal"/>
    <w:rsid w:val="005849F4"/>
    <w:pPr>
      <w:suppressLineNumbers/>
      <w:suppressAutoHyphens/>
      <w:spacing w:after="0" w:line="100" w:lineRule="atLeast"/>
    </w:pPr>
    <w:rPr>
      <w:rFonts w:ascii="Times New Roman" w:eastAsia="Times New Roman" w:hAnsi="Times New Roman" w:cs="Lohit Hindi"/>
      <w:kern w:val="1"/>
      <w:sz w:val="24"/>
      <w:szCs w:val="24"/>
      <w:lang w:val="en-US" w:eastAsia="hi-IN" w:bidi="hi-IN"/>
    </w:rPr>
  </w:style>
  <w:style w:type="paragraph" w:styleId="Sangradetextonormal">
    <w:name w:val="Body Text Indent"/>
    <w:basedOn w:val="Normal"/>
    <w:link w:val="SangradetextonormalCar1"/>
    <w:rsid w:val="005849F4"/>
    <w:pPr>
      <w:widowControl w:val="0"/>
      <w:suppressAutoHyphens/>
      <w:spacing w:after="120" w:line="360" w:lineRule="atLeast"/>
      <w:ind w:left="283"/>
      <w:jc w:val="both"/>
    </w:pPr>
    <w:rPr>
      <w:rFonts w:ascii="Times New Roman" w:eastAsia="Times New Roman" w:hAnsi="Times New Roman" w:cs="Times New Roman"/>
      <w:kern w:val="1"/>
      <w:sz w:val="24"/>
      <w:szCs w:val="20"/>
      <w:lang w:eastAsia="hi-IN" w:bidi="hi-IN"/>
    </w:rPr>
  </w:style>
  <w:style w:type="character" w:customStyle="1" w:styleId="SangradetextonormalCar1">
    <w:name w:val="Sangría de texto normal Car1"/>
    <w:basedOn w:val="Fuentedeprrafopredeter"/>
    <w:link w:val="Sangradetextonormal"/>
    <w:rsid w:val="005849F4"/>
    <w:rPr>
      <w:rFonts w:ascii="Times New Roman" w:eastAsia="Times New Roman" w:hAnsi="Times New Roman" w:cs="Times New Roman"/>
      <w:kern w:val="1"/>
      <w:sz w:val="24"/>
      <w:szCs w:val="20"/>
      <w:lang w:eastAsia="hi-IN" w:bidi="hi-IN"/>
    </w:rPr>
  </w:style>
  <w:style w:type="paragraph" w:customStyle="1" w:styleId="Style1">
    <w:name w:val="Style1"/>
    <w:basedOn w:val="Ttulo2"/>
    <w:rsid w:val="005849F4"/>
    <w:pPr>
      <w:numPr>
        <w:numId w:val="0"/>
      </w:numPr>
      <w:outlineLvl w:val="9"/>
    </w:pPr>
  </w:style>
  <w:style w:type="paragraph" w:customStyle="1" w:styleId="Sub-ClauseText">
    <w:name w:val="Sub-Clause Text"/>
    <w:basedOn w:val="Normal"/>
    <w:rsid w:val="005849F4"/>
    <w:pPr>
      <w:widowControl w:val="0"/>
      <w:suppressAutoHyphens/>
      <w:spacing w:before="120" w:after="120" w:line="360" w:lineRule="atLeast"/>
      <w:jc w:val="both"/>
    </w:pPr>
    <w:rPr>
      <w:rFonts w:ascii="Times New Roman" w:eastAsia="Times New Roman" w:hAnsi="Times New Roman" w:cs="Times New Roman"/>
      <w:spacing w:val="-4"/>
      <w:kern w:val="1"/>
      <w:sz w:val="24"/>
      <w:szCs w:val="20"/>
      <w:lang w:val="en-US" w:eastAsia="hi-IN" w:bidi="hi-IN"/>
    </w:rPr>
  </w:style>
  <w:style w:type="paragraph" w:customStyle="1" w:styleId="Prrafodelista1">
    <w:name w:val="Párrafo de lista1"/>
    <w:basedOn w:val="Normal"/>
    <w:rsid w:val="005849F4"/>
    <w:pPr>
      <w:suppressAutoHyphens/>
      <w:spacing w:after="0" w:line="100" w:lineRule="atLeast"/>
      <w:ind w:left="720"/>
    </w:pPr>
    <w:rPr>
      <w:rFonts w:ascii="Times New Roman" w:eastAsia="Times New Roman" w:hAnsi="Times New Roman" w:cs="Times New Roman"/>
      <w:kern w:val="1"/>
      <w:sz w:val="24"/>
      <w:szCs w:val="24"/>
      <w:lang w:val="en-US" w:eastAsia="hi-IN" w:bidi="hi-IN"/>
    </w:rPr>
  </w:style>
  <w:style w:type="paragraph" w:customStyle="1" w:styleId="Sangra3detindependiente1">
    <w:name w:val="Sangría 3 de t. independiente1"/>
    <w:basedOn w:val="Normal"/>
    <w:rsid w:val="005849F4"/>
    <w:pPr>
      <w:suppressAutoHyphens/>
      <w:spacing w:after="120" w:line="100" w:lineRule="atLeast"/>
      <w:ind w:left="283"/>
    </w:pPr>
    <w:rPr>
      <w:rFonts w:ascii="Times New Roman" w:eastAsia="Times New Roman" w:hAnsi="Times New Roman" w:cs="Times New Roman"/>
      <w:kern w:val="1"/>
      <w:sz w:val="16"/>
      <w:szCs w:val="16"/>
      <w:lang w:val="en-US" w:eastAsia="hi-IN" w:bidi="hi-IN"/>
    </w:rPr>
  </w:style>
  <w:style w:type="paragraph" w:customStyle="1" w:styleId="Textonotaalfinal1">
    <w:name w:val="Texto nota al final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Outline">
    <w:name w:val="Outline"/>
    <w:basedOn w:val="Normal"/>
    <w:rsid w:val="005849F4"/>
    <w:pPr>
      <w:widowControl w:val="0"/>
      <w:suppressAutoHyphens/>
      <w:spacing w:before="240" w:after="0" w:line="360" w:lineRule="atLeast"/>
      <w:jc w:val="both"/>
    </w:pPr>
    <w:rPr>
      <w:rFonts w:ascii="Times New Roman" w:eastAsia="Times New Roman" w:hAnsi="Times New Roman" w:cs="Times New Roman"/>
      <w:kern w:val="1"/>
      <w:sz w:val="24"/>
      <w:szCs w:val="20"/>
      <w:lang w:val="en-US" w:eastAsia="hi-IN" w:bidi="hi-IN"/>
    </w:rPr>
  </w:style>
  <w:style w:type="paragraph" w:customStyle="1" w:styleId="Textocomentario1">
    <w:name w:val="Texto comentario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Asuntodelcomentario1">
    <w:name w:val="Asunto del comentario1"/>
    <w:basedOn w:val="Textocomentario1"/>
    <w:rsid w:val="005849F4"/>
    <w:rPr>
      <w:b/>
      <w:bCs/>
    </w:rPr>
  </w:style>
  <w:style w:type="paragraph" w:customStyle="1" w:styleId="Textodeglobo1">
    <w:name w:val="Texto de globo1"/>
    <w:basedOn w:val="Normal"/>
    <w:rsid w:val="005849F4"/>
    <w:pPr>
      <w:suppressAutoHyphens/>
      <w:spacing w:after="0" w:line="100" w:lineRule="atLeast"/>
    </w:pPr>
    <w:rPr>
      <w:rFonts w:ascii="Tahoma" w:eastAsia="Times New Roman" w:hAnsi="Tahoma" w:cs="Tahoma"/>
      <w:kern w:val="1"/>
      <w:sz w:val="16"/>
      <w:szCs w:val="16"/>
      <w:lang w:val="en-US" w:eastAsia="hi-IN" w:bidi="hi-IN"/>
    </w:rPr>
  </w:style>
  <w:style w:type="paragraph" w:styleId="Encabezado">
    <w:name w:val="header"/>
    <w:basedOn w:val="Normal"/>
    <w:link w:val="EncabezadoCar"/>
    <w:uiPriority w:val="99"/>
    <w:unhideWhenUsed/>
    <w:rsid w:val="005849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49F4"/>
  </w:style>
  <w:style w:type="paragraph" w:styleId="Piedepgina">
    <w:name w:val="footer"/>
    <w:basedOn w:val="Normal"/>
    <w:link w:val="PiedepginaCar"/>
    <w:uiPriority w:val="99"/>
    <w:unhideWhenUsed/>
    <w:rsid w:val="005849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49F4"/>
  </w:style>
  <w:style w:type="paragraph" w:styleId="Textodeglobo">
    <w:name w:val="Balloon Text"/>
    <w:basedOn w:val="Normal"/>
    <w:link w:val="TextodegloboCar1"/>
    <w:uiPriority w:val="99"/>
    <w:semiHidden/>
    <w:unhideWhenUsed/>
    <w:rsid w:val="005849F4"/>
    <w:pPr>
      <w:spacing w:after="0" w:line="240" w:lineRule="auto"/>
    </w:pPr>
    <w:rPr>
      <w:rFonts w:ascii="Tahoma" w:hAnsi="Tahoma" w:cs="Tahoma"/>
      <w:sz w:val="16"/>
      <w:szCs w:val="16"/>
    </w:rPr>
  </w:style>
  <w:style w:type="character" w:customStyle="1" w:styleId="TextodegloboCar1">
    <w:name w:val="Texto de globo Car1"/>
    <w:basedOn w:val="Fuentedeprrafopredeter"/>
    <w:link w:val="Textodeglobo"/>
    <w:uiPriority w:val="99"/>
    <w:semiHidden/>
    <w:rsid w:val="005849F4"/>
    <w:rPr>
      <w:rFonts w:ascii="Tahoma" w:hAnsi="Tahoma" w:cs="Tahoma"/>
      <w:sz w:val="16"/>
      <w:szCs w:val="16"/>
    </w:rPr>
  </w:style>
  <w:style w:type="paragraph" w:styleId="Revisin">
    <w:name w:val="Revision"/>
    <w:hidden/>
    <w:uiPriority w:val="99"/>
    <w:semiHidden/>
    <w:rsid w:val="005849F4"/>
    <w:pPr>
      <w:spacing w:after="0" w:line="240" w:lineRule="auto"/>
    </w:pPr>
  </w:style>
  <w:style w:type="character" w:styleId="Refdecomentario">
    <w:name w:val="annotation reference"/>
    <w:basedOn w:val="Fuentedeprrafopredeter"/>
    <w:uiPriority w:val="99"/>
    <w:semiHidden/>
    <w:unhideWhenUsed/>
    <w:rsid w:val="00367E43"/>
    <w:rPr>
      <w:sz w:val="16"/>
      <w:szCs w:val="16"/>
    </w:rPr>
  </w:style>
  <w:style w:type="paragraph" w:styleId="Textocomentario">
    <w:name w:val="annotation text"/>
    <w:basedOn w:val="Normal"/>
    <w:link w:val="TextocomentarioCar1"/>
    <w:uiPriority w:val="99"/>
    <w:semiHidden/>
    <w:unhideWhenUsed/>
    <w:rsid w:val="00367E4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367E43"/>
    <w:rPr>
      <w:sz w:val="20"/>
      <w:szCs w:val="20"/>
    </w:rPr>
  </w:style>
  <w:style w:type="paragraph" w:styleId="Asuntodelcomentario">
    <w:name w:val="annotation subject"/>
    <w:basedOn w:val="Textocomentario"/>
    <w:next w:val="Textocomentario"/>
    <w:link w:val="AsuntodelcomentarioCar1"/>
    <w:uiPriority w:val="99"/>
    <w:semiHidden/>
    <w:unhideWhenUsed/>
    <w:rsid w:val="00367E43"/>
    <w:rPr>
      <w:b/>
      <w:bCs/>
    </w:rPr>
  </w:style>
  <w:style w:type="character" w:customStyle="1" w:styleId="AsuntodelcomentarioCar1">
    <w:name w:val="Asunto del comentario Car1"/>
    <w:basedOn w:val="TextocomentarioCar1"/>
    <w:link w:val="Asuntodelcomentario"/>
    <w:uiPriority w:val="99"/>
    <w:semiHidden/>
    <w:rsid w:val="00367E43"/>
    <w:rPr>
      <w:b/>
      <w:bCs/>
      <w:sz w:val="20"/>
      <w:szCs w:val="20"/>
    </w:rPr>
  </w:style>
  <w:style w:type="paragraph" w:styleId="Prrafodelista">
    <w:name w:val="List Paragraph"/>
    <w:basedOn w:val="Normal"/>
    <w:uiPriority w:val="34"/>
    <w:qFormat/>
    <w:rsid w:val="008C1E84"/>
    <w:pPr>
      <w:ind w:left="720"/>
      <w:contextualSpacing/>
    </w:pPr>
  </w:style>
  <w:style w:type="paragraph" w:customStyle="1" w:styleId="Heading1-Clausename">
    <w:name w:val="Heading 1- Clause name"/>
    <w:basedOn w:val="Normal"/>
    <w:rsid w:val="00D56F2A"/>
    <w:pPr>
      <w:numPr>
        <w:numId w:val="29"/>
      </w:numPr>
      <w:spacing w:line="240" w:lineRule="auto"/>
    </w:pPr>
    <w:rPr>
      <w:rFonts w:ascii="Palatino Linotype" w:eastAsia="Times New Roman" w:hAnsi="Palatino Linotype" w:cs="Times New Roman"/>
      <w:b/>
      <w:sz w:val="20"/>
      <w:szCs w:val="20"/>
      <w:lang w:val="en-US"/>
    </w:rPr>
  </w:style>
  <w:style w:type="paragraph" w:styleId="Textonotapie">
    <w:name w:val="footnote text"/>
    <w:basedOn w:val="Normal"/>
    <w:link w:val="TextonotapieCar"/>
    <w:uiPriority w:val="99"/>
    <w:semiHidden/>
    <w:unhideWhenUsed/>
    <w:rsid w:val="001A187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A1874"/>
    <w:rPr>
      <w:sz w:val="20"/>
      <w:szCs w:val="20"/>
    </w:rPr>
  </w:style>
  <w:style w:type="character" w:styleId="Nmerodelnea">
    <w:name w:val="line number"/>
    <w:basedOn w:val="Fuentedeprrafopredeter"/>
    <w:uiPriority w:val="99"/>
    <w:semiHidden/>
    <w:unhideWhenUsed/>
    <w:rsid w:val="00525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385">
      <w:bodyDiv w:val="1"/>
      <w:marLeft w:val="0"/>
      <w:marRight w:val="0"/>
      <w:marTop w:val="0"/>
      <w:marBottom w:val="0"/>
      <w:divBdr>
        <w:top w:val="none" w:sz="0" w:space="0" w:color="auto"/>
        <w:left w:val="none" w:sz="0" w:space="0" w:color="auto"/>
        <w:bottom w:val="none" w:sz="0" w:space="0" w:color="auto"/>
        <w:right w:val="none" w:sz="0" w:space="0" w:color="auto"/>
      </w:divBdr>
    </w:div>
    <w:div w:id="391315642">
      <w:bodyDiv w:val="1"/>
      <w:marLeft w:val="0"/>
      <w:marRight w:val="0"/>
      <w:marTop w:val="0"/>
      <w:marBottom w:val="0"/>
      <w:divBdr>
        <w:top w:val="none" w:sz="0" w:space="0" w:color="auto"/>
        <w:left w:val="none" w:sz="0" w:space="0" w:color="auto"/>
        <w:bottom w:val="none" w:sz="0" w:space="0" w:color="auto"/>
        <w:right w:val="none" w:sz="0" w:space="0" w:color="auto"/>
      </w:divBdr>
    </w:div>
    <w:div w:id="600987369">
      <w:bodyDiv w:val="1"/>
      <w:marLeft w:val="0"/>
      <w:marRight w:val="0"/>
      <w:marTop w:val="0"/>
      <w:marBottom w:val="0"/>
      <w:divBdr>
        <w:top w:val="none" w:sz="0" w:space="0" w:color="auto"/>
        <w:left w:val="none" w:sz="0" w:space="0" w:color="auto"/>
        <w:bottom w:val="none" w:sz="0" w:space="0" w:color="auto"/>
        <w:right w:val="none" w:sz="0" w:space="0" w:color="auto"/>
      </w:divBdr>
    </w:div>
    <w:div w:id="815994588">
      <w:bodyDiv w:val="1"/>
      <w:marLeft w:val="0"/>
      <w:marRight w:val="0"/>
      <w:marTop w:val="0"/>
      <w:marBottom w:val="0"/>
      <w:divBdr>
        <w:top w:val="none" w:sz="0" w:space="0" w:color="auto"/>
        <w:left w:val="none" w:sz="0" w:space="0" w:color="auto"/>
        <w:bottom w:val="none" w:sz="0" w:space="0" w:color="auto"/>
        <w:right w:val="none" w:sz="0" w:space="0" w:color="auto"/>
      </w:divBdr>
    </w:div>
    <w:div w:id="854459346">
      <w:bodyDiv w:val="1"/>
      <w:marLeft w:val="0"/>
      <w:marRight w:val="0"/>
      <w:marTop w:val="0"/>
      <w:marBottom w:val="0"/>
      <w:divBdr>
        <w:top w:val="none" w:sz="0" w:space="0" w:color="auto"/>
        <w:left w:val="none" w:sz="0" w:space="0" w:color="auto"/>
        <w:bottom w:val="none" w:sz="0" w:space="0" w:color="auto"/>
        <w:right w:val="none" w:sz="0" w:space="0" w:color="auto"/>
      </w:divBdr>
    </w:div>
    <w:div w:id="912467810">
      <w:bodyDiv w:val="1"/>
      <w:marLeft w:val="0"/>
      <w:marRight w:val="0"/>
      <w:marTop w:val="0"/>
      <w:marBottom w:val="0"/>
      <w:divBdr>
        <w:top w:val="none" w:sz="0" w:space="0" w:color="auto"/>
        <w:left w:val="none" w:sz="0" w:space="0" w:color="auto"/>
        <w:bottom w:val="none" w:sz="0" w:space="0" w:color="auto"/>
        <w:right w:val="none" w:sz="0" w:space="0" w:color="auto"/>
      </w:divBdr>
    </w:div>
    <w:div w:id="959921155">
      <w:bodyDiv w:val="1"/>
      <w:marLeft w:val="0"/>
      <w:marRight w:val="0"/>
      <w:marTop w:val="0"/>
      <w:marBottom w:val="0"/>
      <w:divBdr>
        <w:top w:val="none" w:sz="0" w:space="0" w:color="auto"/>
        <w:left w:val="none" w:sz="0" w:space="0" w:color="auto"/>
        <w:bottom w:val="none" w:sz="0" w:space="0" w:color="auto"/>
        <w:right w:val="none" w:sz="0" w:space="0" w:color="auto"/>
      </w:divBdr>
    </w:div>
    <w:div w:id="1145583906">
      <w:bodyDiv w:val="1"/>
      <w:marLeft w:val="0"/>
      <w:marRight w:val="0"/>
      <w:marTop w:val="0"/>
      <w:marBottom w:val="0"/>
      <w:divBdr>
        <w:top w:val="none" w:sz="0" w:space="0" w:color="auto"/>
        <w:left w:val="none" w:sz="0" w:space="0" w:color="auto"/>
        <w:bottom w:val="none" w:sz="0" w:space="0" w:color="auto"/>
        <w:right w:val="none" w:sz="0" w:space="0" w:color="auto"/>
      </w:divBdr>
    </w:div>
    <w:div w:id="1216968063">
      <w:bodyDiv w:val="1"/>
      <w:marLeft w:val="0"/>
      <w:marRight w:val="0"/>
      <w:marTop w:val="0"/>
      <w:marBottom w:val="0"/>
      <w:divBdr>
        <w:top w:val="none" w:sz="0" w:space="0" w:color="auto"/>
        <w:left w:val="none" w:sz="0" w:space="0" w:color="auto"/>
        <w:bottom w:val="none" w:sz="0" w:space="0" w:color="auto"/>
        <w:right w:val="none" w:sz="0" w:space="0" w:color="auto"/>
      </w:divBdr>
    </w:div>
    <w:div w:id="1283272067">
      <w:bodyDiv w:val="1"/>
      <w:marLeft w:val="0"/>
      <w:marRight w:val="0"/>
      <w:marTop w:val="0"/>
      <w:marBottom w:val="0"/>
      <w:divBdr>
        <w:top w:val="none" w:sz="0" w:space="0" w:color="auto"/>
        <w:left w:val="none" w:sz="0" w:space="0" w:color="auto"/>
        <w:bottom w:val="none" w:sz="0" w:space="0" w:color="auto"/>
        <w:right w:val="none" w:sz="0" w:space="0" w:color="auto"/>
      </w:divBdr>
    </w:div>
    <w:div w:id="1701078904">
      <w:bodyDiv w:val="1"/>
      <w:marLeft w:val="0"/>
      <w:marRight w:val="0"/>
      <w:marTop w:val="0"/>
      <w:marBottom w:val="0"/>
      <w:divBdr>
        <w:top w:val="none" w:sz="0" w:space="0" w:color="auto"/>
        <w:left w:val="none" w:sz="0" w:space="0" w:color="auto"/>
        <w:bottom w:val="none" w:sz="0" w:space="0" w:color="auto"/>
        <w:right w:val="none" w:sz="0" w:space="0" w:color="auto"/>
      </w:divBdr>
    </w:div>
    <w:div w:id="1806921293">
      <w:bodyDiv w:val="1"/>
      <w:marLeft w:val="0"/>
      <w:marRight w:val="0"/>
      <w:marTop w:val="0"/>
      <w:marBottom w:val="0"/>
      <w:divBdr>
        <w:top w:val="none" w:sz="0" w:space="0" w:color="auto"/>
        <w:left w:val="none" w:sz="0" w:space="0" w:color="auto"/>
        <w:bottom w:val="none" w:sz="0" w:space="0" w:color="auto"/>
        <w:right w:val="none" w:sz="0" w:space="0" w:color="auto"/>
      </w:divBdr>
    </w:div>
    <w:div w:id="20866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cesos.dncp.gov.py/secure/convocante/licitacion/470599/convocatorias/1f026f09-228c-65d0-b3a7-775f0b83c92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6635-0B8C-49DD-80DD-20F6B987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1144</Words>
  <Characters>6292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Monserrat Medina Yanho;Dionisio Mereles</dc:creator>
  <cp:lastModifiedBy>DANIEL OZORIO CACERES</cp:lastModifiedBy>
  <cp:revision>5</cp:revision>
  <cp:lastPrinted>2013-03-20T11:42:00Z</cp:lastPrinted>
  <dcterms:created xsi:type="dcterms:W3CDTF">2024-10-01T13:44:00Z</dcterms:created>
  <dcterms:modified xsi:type="dcterms:W3CDTF">2025-05-22T17:33:00Z</dcterms:modified>
</cp:coreProperties>
</file>